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7A5F" w:rsidRPr="00135362" w:rsidRDefault="00023CFB" w:rsidP="00204A19">
      <w:pPr>
        <w:spacing w:before="120" w:line="240" w:lineRule="auto"/>
        <w:jc w:val="center"/>
        <w:rPr>
          <w:rFonts w:ascii="Times New Roman" w:hAnsi="Times New Roman" w:cs="Times New Roman"/>
          <w:b/>
          <w:sz w:val="28"/>
        </w:rPr>
      </w:pPr>
      <w:r w:rsidRPr="00135362">
        <w:rPr>
          <w:rFonts w:ascii="Times New Roman" w:hAnsi="Times New Roman" w:cs="Times New Roman"/>
          <w:b/>
          <w:sz w:val="28"/>
        </w:rPr>
        <w:t>CHARACTER DOCUMENT</w:t>
      </w:r>
    </w:p>
    <w:p w:rsidR="005C7B73" w:rsidRPr="00135362" w:rsidRDefault="005C7B73" w:rsidP="00204A19">
      <w:pPr>
        <w:spacing w:line="240" w:lineRule="auto"/>
        <w:rPr>
          <w:rFonts w:ascii="Times New Roman" w:hAnsi="Times New Roman" w:cs="Times New Roman"/>
        </w:rPr>
      </w:pPr>
      <w:r w:rsidRPr="00135362">
        <w:rPr>
          <w:rFonts w:ascii="Times New Roman" w:hAnsi="Times New Roman" w:cs="Times New Roman"/>
        </w:rPr>
        <w:t xml:space="preserve">This document outlines the characteristics and behaviors of some of the typical characters in our game.  We have gone in depth on the main squirrel, the rabbit, and the wolf.  The main squirrel tells about the main avatar that the player will be controlling.  We talk about how the squirrel reacts to certain things, what the squirrel’s expressions look like, and the background story of the squirrel.   We talk about the same characteristics for the rabbit and the wolf as sample good and evil characters that the main squirrel encounters.  For the rabbit and the wolf we also discuss how these characters interact with the squirrel.  The other woodland creatures that the squirrel encounters can follow the guidelines that the rabbit and wolf characters have set up.  </w:t>
      </w:r>
    </w:p>
    <w:p w:rsidR="005C7B73" w:rsidRPr="00135362" w:rsidRDefault="005C7B73" w:rsidP="00204A19">
      <w:pPr>
        <w:spacing w:before="120" w:line="240" w:lineRule="auto"/>
        <w:jc w:val="center"/>
        <w:rPr>
          <w:rFonts w:ascii="Times New Roman" w:hAnsi="Times New Roman" w:cs="Times New Roman"/>
          <w:b/>
          <w:sz w:val="28"/>
        </w:rPr>
      </w:pPr>
      <w:r w:rsidRPr="00135362">
        <w:rPr>
          <w:rFonts w:ascii="Times New Roman" w:hAnsi="Times New Roman" w:cs="Times New Roman"/>
          <w:b/>
          <w:sz w:val="28"/>
        </w:rPr>
        <w:t>THE SQUIRREL</w:t>
      </w:r>
    </w:p>
    <w:p w:rsidR="005C7B73" w:rsidRPr="00135362" w:rsidRDefault="005C7B73" w:rsidP="00204A19">
      <w:pPr>
        <w:spacing w:before="120" w:line="240" w:lineRule="auto"/>
        <w:jc w:val="both"/>
        <w:rPr>
          <w:rFonts w:ascii="Times New Roman" w:hAnsi="Times New Roman" w:cs="Times New Roman"/>
          <w:b/>
          <w:sz w:val="28"/>
        </w:rPr>
      </w:pPr>
      <w:r w:rsidRPr="00135362">
        <w:rPr>
          <w:rFonts w:ascii="Times New Roman" w:hAnsi="Times New Roman" w:cs="Times New Roman"/>
          <w:b/>
          <w:sz w:val="28"/>
        </w:rPr>
        <w:t>Executive Summary</w:t>
      </w:r>
    </w:p>
    <w:p w:rsidR="005C7B73" w:rsidRPr="00135362" w:rsidRDefault="005C7B73" w:rsidP="00204A19">
      <w:pPr>
        <w:spacing w:line="240" w:lineRule="auto"/>
        <w:rPr>
          <w:rFonts w:ascii="Times New Roman" w:hAnsi="Times New Roman" w:cs="Times New Roman"/>
        </w:rPr>
      </w:pPr>
      <w:r w:rsidRPr="00135362">
        <w:rPr>
          <w:rFonts w:ascii="Times New Roman" w:hAnsi="Times New Roman" w:cs="Times New Roman"/>
        </w:rPr>
        <w:t xml:space="preserve">The player’s main character will be the basic squirrel.  </w:t>
      </w:r>
      <w:r w:rsidR="00572687">
        <w:rPr>
          <w:rFonts w:ascii="Times New Roman" w:hAnsi="Times New Roman" w:cs="Times New Roman"/>
        </w:rPr>
        <w:t>Once the player obtains a certain high score, he/she will have unlocked other squirrel avatars</w:t>
      </w:r>
      <w:r w:rsidRPr="00135362">
        <w:rPr>
          <w:rFonts w:ascii="Times New Roman" w:hAnsi="Times New Roman" w:cs="Times New Roman"/>
        </w:rPr>
        <w:t xml:space="preserve">, which are similar to the basic squirrel but are specialized in one area like digging or jumping.  The basic squirrel is portrayed as a cartoon version of the normal squirrels that can be seen in your backyard.  Its bushy tail, twitchy nose, and curious nature are what define this character.  </w:t>
      </w:r>
    </w:p>
    <w:p w:rsidR="005C7B73" w:rsidRPr="00135362" w:rsidRDefault="005C7B73" w:rsidP="00204A19">
      <w:pPr>
        <w:spacing w:line="240" w:lineRule="auto"/>
        <w:rPr>
          <w:rFonts w:ascii="Times New Roman" w:hAnsi="Times New Roman" w:cs="Times New Roman"/>
        </w:rPr>
      </w:pPr>
    </w:p>
    <w:p w:rsidR="005C7B73" w:rsidRPr="00135362" w:rsidRDefault="005C7B73" w:rsidP="00204A19">
      <w:pPr>
        <w:spacing w:before="120" w:line="240" w:lineRule="auto"/>
        <w:jc w:val="both"/>
        <w:rPr>
          <w:rFonts w:ascii="Times New Roman" w:hAnsi="Times New Roman" w:cs="Times New Roman"/>
          <w:b/>
          <w:sz w:val="28"/>
        </w:rPr>
      </w:pPr>
      <w:r w:rsidRPr="00135362">
        <w:rPr>
          <w:rFonts w:ascii="Times New Roman" w:hAnsi="Times New Roman" w:cs="Times New Roman"/>
          <w:b/>
          <w:sz w:val="28"/>
        </w:rPr>
        <w:t>Detailed Description</w:t>
      </w:r>
    </w:p>
    <w:p w:rsidR="005C7B73" w:rsidRPr="00135362" w:rsidRDefault="005C7B73" w:rsidP="00204A19">
      <w:pPr>
        <w:spacing w:line="240" w:lineRule="auto"/>
        <w:rPr>
          <w:rFonts w:ascii="Times New Roman" w:hAnsi="Times New Roman" w:cs="Times New Roman"/>
        </w:rPr>
      </w:pPr>
      <w:r w:rsidRPr="00135362">
        <w:rPr>
          <w:rFonts w:ascii="Times New Roman" w:hAnsi="Times New Roman" w:cs="Times New Roman"/>
        </w:rPr>
        <w:t>The squirrel is a non-specific character, with the potential for the player to cast her personality on it.  The squirrel will not be very customizable except for a hat and the various weapons the squirrel uses.  The squirrel is show</w:t>
      </w:r>
      <w:r w:rsidR="00AF0DC7">
        <w:rPr>
          <w:rFonts w:ascii="Times New Roman" w:hAnsi="Times New Roman" w:cs="Times New Roman"/>
        </w:rPr>
        <w:t>n</w:t>
      </w:r>
      <w:r w:rsidRPr="00135362">
        <w:rPr>
          <w:rFonts w:ascii="Times New Roman" w:hAnsi="Times New Roman" w:cs="Times New Roman"/>
        </w:rPr>
        <w:t xml:space="preserve"> as a cute cartoon squirrel that has a very simple goal, to control the forest.  The fairly simple design of the squirrel and vague background story make it easy for the player to immerse </w:t>
      </w:r>
      <w:r w:rsidR="00AF0DC7">
        <w:rPr>
          <w:rFonts w:ascii="Times New Roman" w:hAnsi="Times New Roman" w:cs="Times New Roman"/>
        </w:rPr>
        <w:t>him/</w:t>
      </w:r>
      <w:r w:rsidRPr="00135362">
        <w:rPr>
          <w:rFonts w:ascii="Times New Roman" w:hAnsi="Times New Roman" w:cs="Times New Roman"/>
        </w:rPr>
        <w:t>herself in.  The squirrel has few emotions, with the most common being curiosity.  The squirrel wants to explore its surrounding</w:t>
      </w:r>
      <w:r w:rsidR="00AF0DC7">
        <w:rPr>
          <w:rFonts w:ascii="Times New Roman" w:hAnsi="Times New Roman" w:cs="Times New Roman"/>
        </w:rPr>
        <w:t>s and further expand its domain:</w:t>
      </w:r>
      <w:r w:rsidRPr="00135362">
        <w:rPr>
          <w:rFonts w:ascii="Times New Roman" w:hAnsi="Times New Roman" w:cs="Times New Roman"/>
        </w:rPr>
        <w:t xml:space="preserve"> in the treetops, the ground, and even the tunnels and caves it finds.  As the squirrel explores its nose is twitching, alert to the new surroundings it is experiencing.  It frequently looks around and when it is not moving it stands on its hind feet to be able to see more.  The noises the player will hear from the squirrel </w:t>
      </w:r>
      <w:r w:rsidR="00AF0DC7">
        <w:rPr>
          <w:rFonts w:ascii="Times New Roman" w:hAnsi="Times New Roman" w:cs="Times New Roman"/>
        </w:rPr>
        <w:t>will be</w:t>
      </w:r>
      <w:r w:rsidRPr="00135362">
        <w:rPr>
          <w:rFonts w:ascii="Times New Roman" w:hAnsi="Times New Roman" w:cs="Times New Roman"/>
        </w:rPr>
        <w:t xml:space="preserve"> the typical chattering sound of a squirrel.  It also squeaks when it is surprised and makes a growling sound when it is angry.  When the squirrel is angry, its tail becomes even more bushy than normal and it bares its teeth in a threating way.  This will typically happen when a threatening creature attacks it or someone tries to steal its nuts, especially the squirrel’s favorite nuts.  When the squirrel is surprised it will jump a little and prick its ears up.  This could happen as water drips on the squirrel in a cave, something makes a sound behind it, or when it finds its favorite type of nut unexpectedly.  </w:t>
      </w:r>
    </w:p>
    <w:p w:rsidR="005C7B73" w:rsidRPr="00135362" w:rsidRDefault="005C7B73" w:rsidP="00204A19">
      <w:pPr>
        <w:spacing w:line="240" w:lineRule="auto"/>
        <w:rPr>
          <w:rFonts w:ascii="Times New Roman" w:hAnsi="Times New Roman" w:cs="Times New Roman"/>
        </w:rPr>
      </w:pPr>
    </w:p>
    <w:p w:rsidR="005C7B73" w:rsidRPr="00135362" w:rsidRDefault="005C7B73" w:rsidP="00204A19">
      <w:pPr>
        <w:spacing w:line="240" w:lineRule="auto"/>
        <w:rPr>
          <w:rFonts w:ascii="Times New Roman" w:hAnsi="Times New Roman" w:cs="Times New Roman"/>
        </w:rPr>
      </w:pPr>
      <w:r w:rsidRPr="00135362">
        <w:rPr>
          <w:rFonts w:ascii="Times New Roman" w:hAnsi="Times New Roman" w:cs="Times New Roman"/>
          <w:noProof/>
          <w:lang w:eastAsia="en-US"/>
        </w:rPr>
        <w:lastRenderedPageBreak/>
        <w:drawing>
          <wp:inline distT="0" distB="0" distL="0" distR="0">
            <wp:extent cx="1488440" cy="1524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cstate="print"/>
                    <a:stretch>
                      <a:fillRect/>
                    </a:stretch>
                  </pic:blipFill>
                  <pic:spPr>
                    <a:xfrm>
                      <a:off x="0" y="0"/>
                      <a:ext cx="1488440" cy="1524000"/>
                    </a:xfrm>
                    <a:prstGeom prst="rect">
                      <a:avLst/>
                    </a:prstGeom>
                  </pic:spPr>
                </pic:pic>
              </a:graphicData>
            </a:graphic>
          </wp:inline>
        </w:drawing>
      </w:r>
      <w:r w:rsidRPr="00135362">
        <w:rPr>
          <w:rFonts w:ascii="Times New Roman" w:hAnsi="Times New Roman" w:cs="Times New Roman"/>
        </w:rPr>
        <w:t xml:space="preserve">  </w:t>
      </w:r>
      <w:r w:rsidRPr="00135362">
        <w:rPr>
          <w:rFonts w:ascii="Times New Roman" w:hAnsi="Times New Roman" w:cs="Times New Roman"/>
          <w:noProof/>
          <w:lang w:eastAsia="en-US"/>
        </w:rPr>
        <w:drawing>
          <wp:inline distT="0" distB="0" distL="0" distR="0">
            <wp:extent cx="1190625" cy="12192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cstate="print"/>
                    <a:stretch>
                      <a:fillRect/>
                    </a:stretch>
                  </pic:blipFill>
                  <pic:spPr>
                    <a:xfrm>
                      <a:off x="0" y="0"/>
                      <a:ext cx="1190625" cy="1219200"/>
                    </a:xfrm>
                    <a:prstGeom prst="rect">
                      <a:avLst/>
                    </a:prstGeom>
                  </pic:spPr>
                </pic:pic>
              </a:graphicData>
            </a:graphic>
          </wp:inline>
        </w:drawing>
      </w:r>
      <w:r w:rsidRPr="00135362">
        <w:rPr>
          <w:rFonts w:ascii="Times New Roman" w:hAnsi="Times New Roman" w:cs="Times New Roman"/>
        </w:rPr>
        <w:t xml:space="preserve">  </w:t>
      </w:r>
      <w:r w:rsidRPr="00135362">
        <w:rPr>
          <w:rFonts w:ascii="Times New Roman" w:hAnsi="Times New Roman" w:cs="Times New Roman"/>
          <w:noProof/>
          <w:lang w:eastAsia="en-US"/>
        </w:rPr>
        <w:drawing>
          <wp:inline distT="0" distB="0" distL="0" distR="0">
            <wp:extent cx="781050" cy="7810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cstate="print"/>
                    <a:stretch>
                      <a:fillRect/>
                    </a:stretch>
                  </pic:blipFill>
                  <pic:spPr>
                    <a:xfrm>
                      <a:off x="0" y="0"/>
                      <a:ext cx="781050" cy="781050"/>
                    </a:xfrm>
                    <a:prstGeom prst="rect">
                      <a:avLst/>
                    </a:prstGeom>
                  </pic:spPr>
                </pic:pic>
              </a:graphicData>
            </a:graphic>
          </wp:inline>
        </w:drawing>
      </w:r>
      <w:r w:rsidRPr="00135362">
        <w:rPr>
          <w:rFonts w:ascii="Times New Roman" w:hAnsi="Times New Roman" w:cs="Times New Roman"/>
        </w:rPr>
        <w:t xml:space="preserve">  </w:t>
      </w:r>
      <w:r w:rsidRPr="00135362">
        <w:rPr>
          <w:rFonts w:ascii="Times New Roman" w:hAnsi="Times New Roman" w:cs="Times New Roman"/>
          <w:noProof/>
          <w:lang w:eastAsia="en-US"/>
        </w:rPr>
        <w:drawing>
          <wp:inline distT="0" distB="0" distL="0" distR="0">
            <wp:extent cx="1983544" cy="14325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1981783" cy="1431288"/>
                    </a:xfrm>
                    <a:prstGeom prst="rect">
                      <a:avLst/>
                    </a:prstGeom>
                  </pic:spPr>
                </pic:pic>
              </a:graphicData>
            </a:graphic>
          </wp:inline>
        </w:drawing>
      </w:r>
    </w:p>
    <w:p w:rsidR="005C7B73" w:rsidRPr="00135362" w:rsidRDefault="005C7B73" w:rsidP="00204A19">
      <w:pPr>
        <w:spacing w:line="240" w:lineRule="auto"/>
        <w:rPr>
          <w:rFonts w:ascii="Times New Roman" w:hAnsi="Times New Roman" w:cs="Times New Roman"/>
        </w:rPr>
      </w:pPr>
    </w:p>
    <w:p w:rsidR="005C7B73" w:rsidRPr="00135362" w:rsidRDefault="005C7B73" w:rsidP="00204A19">
      <w:pPr>
        <w:spacing w:before="120" w:line="240" w:lineRule="auto"/>
        <w:jc w:val="both"/>
        <w:rPr>
          <w:rFonts w:ascii="Times New Roman" w:hAnsi="Times New Roman" w:cs="Times New Roman"/>
          <w:b/>
          <w:sz w:val="28"/>
        </w:rPr>
      </w:pPr>
      <w:r w:rsidRPr="00135362">
        <w:rPr>
          <w:rFonts w:ascii="Times New Roman" w:hAnsi="Times New Roman" w:cs="Times New Roman"/>
          <w:b/>
          <w:sz w:val="28"/>
        </w:rPr>
        <w:t>Background</w:t>
      </w:r>
    </w:p>
    <w:p w:rsidR="00204A19" w:rsidRDefault="00204A19" w:rsidP="00204A19">
      <w:pPr>
        <w:pStyle w:val="Heading2"/>
        <w:rPr>
          <w:rFonts w:ascii="Times New Roman" w:hAnsi="Times New Roman" w:cs="Times New Roman"/>
          <w:b w:val="0"/>
          <w:sz w:val="24"/>
        </w:rPr>
      </w:pPr>
      <w:r w:rsidRPr="004E5B58">
        <w:rPr>
          <w:rFonts w:ascii="Times New Roman" w:hAnsi="Times New Roman" w:cs="Times New Roman"/>
          <w:b w:val="0"/>
          <w:sz w:val="24"/>
        </w:rPr>
        <w:t>One day a baby squirrel was snatched away from his family screaming in fear as the scientists bro</w:t>
      </w:r>
      <w:r>
        <w:rPr>
          <w:rFonts w:ascii="Times New Roman" w:hAnsi="Times New Roman" w:cs="Times New Roman"/>
          <w:b w:val="0"/>
          <w:sz w:val="24"/>
        </w:rPr>
        <w:t>ugh</w:t>
      </w:r>
      <w:r w:rsidRPr="004E5B58">
        <w:rPr>
          <w:rFonts w:ascii="Times New Roman" w:hAnsi="Times New Roman" w:cs="Times New Roman"/>
          <w:b w:val="0"/>
          <w:sz w:val="24"/>
        </w:rPr>
        <w:t>t it back to their lab. While in their lab they conducted many different experiments on the squirrel, testing its intelligence, speed, and strength.  The scientists wished to make a better squirrel that is stronger, faster, and intelligence to outsmart its enemies. After being put through years of experimentation the squirrel finally outsmarted its first enemies, the scientists</w:t>
      </w:r>
      <w:r>
        <w:rPr>
          <w:rFonts w:ascii="Times New Roman" w:hAnsi="Times New Roman" w:cs="Times New Roman"/>
          <w:b w:val="0"/>
          <w:sz w:val="24"/>
        </w:rPr>
        <w:t>,</w:t>
      </w:r>
      <w:r w:rsidRPr="004E5B58">
        <w:rPr>
          <w:rFonts w:ascii="Times New Roman" w:hAnsi="Times New Roman" w:cs="Times New Roman"/>
          <w:b w:val="0"/>
          <w:sz w:val="24"/>
        </w:rPr>
        <w:t xml:space="preserve"> by crawling through the vents in the building to escape. Once out he ran back to the forest to continue his life the way it once was.</w:t>
      </w:r>
    </w:p>
    <w:p w:rsidR="005C7B73" w:rsidRPr="00204A19" w:rsidRDefault="005C7B73" w:rsidP="00204A19">
      <w:pPr>
        <w:pStyle w:val="Heading2"/>
        <w:rPr>
          <w:rFonts w:ascii="Times New Roman" w:hAnsi="Times New Roman" w:cs="Times New Roman"/>
          <w:b w:val="0"/>
          <w:sz w:val="24"/>
        </w:rPr>
      </w:pPr>
      <w:r w:rsidRPr="00135362">
        <w:rPr>
          <w:rFonts w:ascii="Times New Roman" w:hAnsi="Times New Roman" w:cs="Times New Roman"/>
        </w:rPr>
        <w:t xml:space="preserve">  </w:t>
      </w:r>
    </w:p>
    <w:p w:rsidR="005C7B73" w:rsidRPr="00135362" w:rsidRDefault="00B407E4" w:rsidP="00204A19">
      <w:pPr>
        <w:spacing w:before="120" w:line="240" w:lineRule="auto"/>
        <w:jc w:val="center"/>
        <w:rPr>
          <w:rFonts w:ascii="Times New Roman" w:hAnsi="Times New Roman" w:cs="Times New Roman"/>
          <w:b/>
          <w:sz w:val="28"/>
        </w:rPr>
      </w:pPr>
      <w:r>
        <w:rPr>
          <w:rFonts w:ascii="Times New Roman" w:hAnsi="Times New Roman" w:cs="Times New Roman"/>
          <w:b/>
          <w:noProof/>
          <w:sz w:val="28"/>
          <w:lang w:eastAsia="en-US"/>
        </w:rPr>
        <w:drawing>
          <wp:anchor distT="0" distB="0" distL="114300" distR="114300" simplePos="0" relativeHeight="251657216" behindDoc="1" locked="0" layoutInCell="1" allowOverlap="1">
            <wp:simplePos x="0" y="0"/>
            <wp:positionH relativeFrom="margin">
              <wp:align>center</wp:align>
            </wp:positionH>
            <wp:positionV relativeFrom="margin">
              <wp:align>bottom</wp:align>
            </wp:positionV>
            <wp:extent cx="3943350" cy="2190750"/>
            <wp:effectExtent l="19050" t="0" r="0" b="0"/>
            <wp:wrapTopAndBottom/>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l="54006" t="38974" r="16026" b="34359"/>
                    <a:stretch>
                      <a:fillRect/>
                    </a:stretch>
                  </pic:blipFill>
                  <pic:spPr bwMode="auto">
                    <a:xfrm>
                      <a:off x="0" y="0"/>
                      <a:ext cx="3943350" cy="2190750"/>
                    </a:xfrm>
                    <a:prstGeom prst="rect">
                      <a:avLst/>
                    </a:prstGeom>
                    <a:noFill/>
                    <a:ln w="9525">
                      <a:noFill/>
                      <a:miter lim="800000"/>
                      <a:headEnd/>
                      <a:tailEnd/>
                    </a:ln>
                  </pic:spPr>
                </pic:pic>
              </a:graphicData>
            </a:graphic>
          </wp:anchor>
        </w:drawing>
      </w:r>
      <w:r w:rsidR="005C7B73" w:rsidRPr="00135362">
        <w:rPr>
          <w:rFonts w:ascii="Times New Roman" w:hAnsi="Times New Roman" w:cs="Times New Roman"/>
          <w:b/>
          <w:sz w:val="28"/>
        </w:rPr>
        <w:t>THE RABBIT</w:t>
      </w:r>
    </w:p>
    <w:p w:rsidR="005C7B73" w:rsidRPr="00135362" w:rsidRDefault="005C7B73" w:rsidP="00204A19">
      <w:pPr>
        <w:spacing w:before="120" w:line="240" w:lineRule="auto"/>
        <w:jc w:val="both"/>
        <w:rPr>
          <w:rFonts w:ascii="Times New Roman" w:hAnsi="Times New Roman" w:cs="Times New Roman"/>
          <w:b/>
          <w:sz w:val="28"/>
        </w:rPr>
      </w:pPr>
      <w:r w:rsidRPr="00135362">
        <w:rPr>
          <w:rFonts w:ascii="Times New Roman" w:hAnsi="Times New Roman" w:cs="Times New Roman"/>
          <w:b/>
          <w:sz w:val="28"/>
        </w:rPr>
        <w:t>Executive Summary</w:t>
      </w:r>
    </w:p>
    <w:p w:rsidR="005C7B73" w:rsidRPr="00135362" w:rsidRDefault="005C7B73" w:rsidP="00204A19">
      <w:pPr>
        <w:spacing w:before="120" w:line="240" w:lineRule="auto"/>
        <w:rPr>
          <w:rFonts w:ascii="Times New Roman" w:hAnsi="Times New Roman" w:cs="Times New Roman"/>
          <w:sz w:val="24"/>
        </w:rPr>
      </w:pPr>
      <w:r w:rsidRPr="00135362">
        <w:rPr>
          <w:rFonts w:ascii="Times New Roman" w:hAnsi="Times New Roman" w:cs="Times New Roman"/>
          <w:sz w:val="24"/>
        </w:rPr>
        <w:t xml:space="preserve">The Rabbit is part of the peaceful animal group and is one of many forest creatures that the squirrel will encounter.  The Rabbit is a non-humanoid, non-specific character since the player never controls her or imposes his/her own personality on her.  Because of this, The Rabbit is a secondary character and essentially only interacts with the player if provoked.  </w:t>
      </w:r>
    </w:p>
    <w:p w:rsidR="005C7B73" w:rsidRPr="00135362" w:rsidRDefault="000435AA" w:rsidP="00204A19">
      <w:pPr>
        <w:spacing w:before="120" w:line="240" w:lineRule="auto"/>
        <w:jc w:val="both"/>
        <w:rPr>
          <w:rFonts w:ascii="Times New Roman" w:hAnsi="Times New Roman" w:cs="Times New Roman"/>
          <w:b/>
          <w:sz w:val="24"/>
        </w:rPr>
      </w:pPr>
      <w:r w:rsidRPr="000435AA">
        <w:rPr>
          <w:rFonts w:ascii="Times New Roman" w:hAnsi="Times New Roman" w:cs="Times New Roman"/>
          <w:noProof/>
        </w:rPr>
        <w:pict>
          <v:shapetype id="_x0000_t202" coordsize="21600,21600" o:spt="202" path="m,l,21600r21600,l21600,xe">
            <v:stroke joinstyle="miter"/>
            <v:path gradientshapeok="t" o:connecttype="rect"/>
          </v:shapetype>
          <v:shape id="Text Box 7" o:spid="_x0000_s1026" type="#_x0000_t202" style="position:absolute;left:0;text-align:left;margin-left:81.75pt;margin-top:208.85pt;width:310.5pt;height:23.45pt;z-index:-251658240;visibility:visible" wrapcoords="-52 0 -52 20903 21600 20903 21600 0 -52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" stroked="f">
            <v:textbox style="mso-fit-shape-to-text:t" inset="0,0,0,0">
              <w:txbxContent>
                <w:p w:rsidR="005C7B73" w:rsidRPr="00E642E3" w:rsidRDefault="005C7B73" w:rsidP="005C7B73">
                  <w:pPr>
                    <w:pStyle w:val="Caption"/>
                    <w:jc w:val="center"/>
                    <w:rPr>
                      <w:rFonts w:ascii="Times New Roman" w:hAnsi="Times New Roman"/>
                      <w:noProof/>
                      <w:color w:val="auto"/>
                      <w:sz w:val="32"/>
                      <w:szCs w:val="24"/>
                    </w:rPr>
                  </w:pPr>
                  <w:r w:rsidRPr="00E642E3">
                    <w:rPr>
                      <w:color w:val="auto"/>
                      <w:sz w:val="22"/>
                    </w:rPr>
                    <w:t xml:space="preserve">Figure </w:t>
                  </w:r>
                  <w:r w:rsidR="000435AA" w:rsidRPr="00E642E3">
                    <w:rPr>
                      <w:color w:val="auto"/>
                      <w:sz w:val="22"/>
                    </w:rPr>
                    <w:fldChar w:fldCharType="begin"/>
                  </w:r>
                  <w:r w:rsidRPr="00E642E3">
                    <w:rPr>
                      <w:color w:val="auto"/>
                      <w:sz w:val="22"/>
                    </w:rPr>
                    <w:instrText xml:space="preserve"> SEQ Figure \* ARABIC </w:instrText>
                  </w:r>
                  <w:r w:rsidR="000435AA" w:rsidRPr="00E642E3">
                    <w:rPr>
                      <w:color w:val="auto"/>
                      <w:sz w:val="22"/>
                    </w:rPr>
                    <w:fldChar w:fldCharType="separate"/>
                  </w:r>
                  <w:r>
                    <w:rPr>
                      <w:noProof/>
                      <w:color w:val="auto"/>
                      <w:sz w:val="22"/>
                    </w:rPr>
                    <w:t>1</w:t>
                  </w:r>
                  <w:r w:rsidR="000435AA" w:rsidRPr="00E642E3">
                    <w:rPr>
                      <w:color w:val="auto"/>
                      <w:sz w:val="22"/>
                    </w:rPr>
                    <w:fldChar w:fldCharType="end"/>
                  </w:r>
                  <w:r w:rsidRPr="00E642E3">
                    <w:rPr>
                      <w:color w:val="auto"/>
                      <w:sz w:val="22"/>
                    </w:rPr>
                    <w:t xml:space="preserve"> - Art-Work Examples for The Ra</w:t>
                  </w:r>
                  <w:r w:rsidRPr="00E642E3">
                    <w:rPr>
                      <w:noProof/>
                      <w:color w:val="auto"/>
                      <w:sz w:val="22"/>
                    </w:rPr>
                    <w:t>bbit's Peaceful State</w:t>
                  </w:r>
                </w:p>
              </w:txbxContent>
            </v:textbox>
            <w10:wrap type="tight"/>
          </v:shape>
        </w:pict>
      </w:r>
    </w:p>
    <w:p w:rsidR="005C7B73" w:rsidRPr="00135362" w:rsidRDefault="005C7B73" w:rsidP="00204A19">
      <w:pPr>
        <w:spacing w:before="120" w:line="240" w:lineRule="auto"/>
        <w:jc w:val="both"/>
        <w:rPr>
          <w:rFonts w:ascii="Times New Roman" w:hAnsi="Times New Roman" w:cs="Times New Roman"/>
          <w:b/>
          <w:sz w:val="28"/>
        </w:rPr>
      </w:pPr>
      <w:r w:rsidRPr="00135362">
        <w:rPr>
          <w:rFonts w:ascii="Times New Roman" w:hAnsi="Times New Roman" w:cs="Times New Roman"/>
          <w:b/>
          <w:sz w:val="28"/>
        </w:rPr>
        <w:lastRenderedPageBreak/>
        <w:t>Detailed Description</w:t>
      </w:r>
    </w:p>
    <w:p w:rsidR="005C7B73" w:rsidRPr="00135362" w:rsidRDefault="005C7B73" w:rsidP="00204A19">
      <w:pPr>
        <w:spacing w:before="120" w:line="240" w:lineRule="auto"/>
        <w:rPr>
          <w:rFonts w:ascii="Times New Roman" w:hAnsi="Times New Roman" w:cs="Times New Roman"/>
          <w:sz w:val="24"/>
          <w:szCs w:val="24"/>
        </w:rPr>
      </w:pPr>
      <w:r w:rsidRPr="00135362">
        <w:rPr>
          <w:rFonts w:ascii="Times New Roman" w:hAnsi="Times New Roman" w:cs="Times New Roman"/>
          <w:sz w:val="24"/>
          <w:szCs w:val="24"/>
        </w:rPr>
        <w:t>This rabbit is zero-dimensional: she is either peaceful or violent with no neutral ground in between</w:t>
      </w:r>
      <w:r w:rsidRPr="00135362">
        <w:rPr>
          <w:rFonts w:ascii="Times New Roman" w:hAnsi="Times New Roman" w:cs="Times New Roman"/>
          <w:sz w:val="24"/>
        </w:rPr>
        <w:t xml:space="preserve">   Initially, The Rabbit will be peaceful and cute, which should appeal to women.  If provoked, however, The Rabbit will become evil looking and violent, which should appeal to men.  The Rabbit’s character is predetermined and the player is not allowed to modify The Rabbit in any way.  The Rabbit’s design is primarily art-based in the sense that her design </w:t>
      </w:r>
      <w:r w:rsidR="00B407E4">
        <w:rPr>
          <w:rFonts w:ascii="Times New Roman" w:hAnsi="Times New Roman" w:cs="Times New Roman"/>
          <w:sz w:val="24"/>
        </w:rPr>
        <w:t>will</w:t>
      </w:r>
      <w:r w:rsidRPr="00135362">
        <w:rPr>
          <w:rFonts w:ascii="Times New Roman" w:hAnsi="Times New Roman" w:cs="Times New Roman"/>
          <w:sz w:val="24"/>
        </w:rPr>
        <w:t xml:space="preserve"> either indicate her peaceful or violent nature.  Her style of design is cartoonish and The Rabbit’s initial peaceful state is exaggerated by her cuteness.  The Rabbit’s appearance depends upon visual stereotypes to indicate to the player that she is peaceful.  </w:t>
      </w:r>
      <w:r w:rsidRPr="00135362">
        <w:rPr>
          <w:rFonts w:ascii="Times New Roman" w:hAnsi="Times New Roman" w:cs="Times New Roman"/>
          <w:sz w:val="24"/>
          <w:szCs w:val="24"/>
        </w:rPr>
        <w:t>The Rabbit adds a choice for the player: leave The Rabbit alone and stay on peaceful te</w:t>
      </w:r>
      <w:r w:rsidR="00CA7AB5">
        <w:rPr>
          <w:rFonts w:ascii="Times New Roman" w:hAnsi="Times New Roman" w:cs="Times New Roman"/>
          <w:sz w:val="24"/>
          <w:szCs w:val="24"/>
        </w:rPr>
        <w:t>r</w:t>
      </w:r>
      <w:r w:rsidRPr="00135362">
        <w:rPr>
          <w:rFonts w:ascii="Times New Roman" w:hAnsi="Times New Roman" w:cs="Times New Roman"/>
          <w:sz w:val="24"/>
          <w:szCs w:val="24"/>
        </w:rPr>
        <w:t>ms with it or attack The Rabbit and gain stat levels from the experience.  The Rabbit will interest the player since it will constantly add the temptation of attack.  The Rabbit is suppose to be liked by the player because it is a peaceful creature and will be visually appealing and cute when munching on grass.</w:t>
      </w:r>
      <w:r w:rsidRPr="00135362">
        <w:rPr>
          <w:rFonts w:ascii="Times New Roman" w:hAnsi="Times New Roman" w:cs="Times New Roman"/>
          <w:sz w:val="24"/>
        </w:rPr>
        <w:t xml:space="preserve">  </w:t>
      </w:r>
      <w:r w:rsidRPr="00135362">
        <w:rPr>
          <w:rFonts w:ascii="Times New Roman" w:hAnsi="Times New Roman" w:cs="Times New Roman"/>
          <w:sz w:val="24"/>
          <w:szCs w:val="24"/>
        </w:rPr>
        <w:t xml:space="preserve">The Rabbit will be believable since it will eat grass all the time and run away from danger.  </w:t>
      </w:r>
      <w:r w:rsidRPr="00135362">
        <w:rPr>
          <w:rFonts w:ascii="Times New Roman" w:hAnsi="Times New Roman" w:cs="Times New Roman"/>
          <w:sz w:val="24"/>
        </w:rPr>
        <w:t xml:space="preserve">The Rabbit’s color scheme will mimic nature: brown, black, grey, and white.  </w:t>
      </w:r>
      <w:r w:rsidRPr="00135362">
        <w:rPr>
          <w:rFonts w:ascii="Times New Roman" w:hAnsi="Times New Roman" w:cs="Times New Roman"/>
          <w:sz w:val="24"/>
          <w:szCs w:val="24"/>
        </w:rPr>
        <w:t>The Rabbit will cease to be believable when it turns violent, but this will be balanced by the ridiculous art-work and large wooden mallet (see Fig. 1 and 2).  The sounds associated with the peaceful rabbit will be sounds of munching.  The sounds associated with the violent rabbit will be psychotic laughter.  There will not be any specific music associated with The Rabbit.</w:t>
      </w:r>
    </w:p>
    <w:p w:rsidR="005C7B73" w:rsidRPr="00135362" w:rsidRDefault="005C7B73" w:rsidP="00985CF9">
      <w:pPr>
        <w:keepNext/>
        <w:spacing w:before="120" w:line="240" w:lineRule="auto"/>
        <w:jc w:val="center"/>
        <w:rPr>
          <w:rFonts w:ascii="Times New Roman" w:hAnsi="Times New Roman" w:cs="Times New Roman"/>
        </w:rPr>
      </w:pPr>
      <w:r w:rsidRPr="00135362">
        <w:rPr>
          <w:rFonts w:ascii="Times New Roman" w:hAnsi="Times New Roman" w:cs="Times New Roman"/>
          <w:noProof/>
          <w:sz w:val="24"/>
          <w:szCs w:val="24"/>
          <w:lang w:eastAsia="en-US"/>
        </w:rPr>
        <w:drawing>
          <wp:inline distT="0" distB="0" distL="0" distR="0">
            <wp:extent cx="4114800" cy="2581275"/>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l="11378" t="67436" r="63301" b="7179"/>
                    <a:stretch>
                      <a:fillRect/>
                    </a:stretch>
                  </pic:blipFill>
                  <pic:spPr bwMode="auto">
                    <a:xfrm>
                      <a:off x="0" y="0"/>
                      <a:ext cx="4114800" cy="2581275"/>
                    </a:xfrm>
                    <a:prstGeom prst="rect">
                      <a:avLst/>
                    </a:prstGeom>
                    <a:noFill/>
                    <a:ln w="9525">
                      <a:noFill/>
                      <a:miter lim="800000"/>
                      <a:headEnd/>
                      <a:tailEnd/>
                    </a:ln>
                  </pic:spPr>
                </pic:pic>
              </a:graphicData>
            </a:graphic>
          </wp:inline>
        </w:drawing>
      </w:r>
    </w:p>
    <w:p w:rsidR="005C7B73" w:rsidRPr="00135362" w:rsidRDefault="005C7B73" w:rsidP="00985CF9">
      <w:pPr>
        <w:pStyle w:val="Caption"/>
        <w:jc w:val="center"/>
        <w:rPr>
          <w:rFonts w:ascii="Times New Roman" w:hAnsi="Times New Roman" w:cs="Times New Roman"/>
          <w:color w:val="auto"/>
          <w:sz w:val="32"/>
          <w:szCs w:val="24"/>
        </w:rPr>
      </w:pPr>
      <w:r w:rsidRPr="00135362">
        <w:rPr>
          <w:rFonts w:ascii="Times New Roman" w:hAnsi="Times New Roman" w:cs="Times New Roman"/>
          <w:color w:val="auto"/>
          <w:sz w:val="22"/>
        </w:rPr>
        <w:t xml:space="preserve">Figure </w:t>
      </w:r>
      <w:r w:rsidR="000435AA" w:rsidRPr="00135362">
        <w:rPr>
          <w:rFonts w:ascii="Times New Roman" w:hAnsi="Times New Roman" w:cs="Times New Roman"/>
          <w:color w:val="auto"/>
          <w:sz w:val="22"/>
        </w:rPr>
        <w:fldChar w:fldCharType="begin"/>
      </w:r>
      <w:r w:rsidRPr="00135362">
        <w:rPr>
          <w:rFonts w:ascii="Times New Roman" w:hAnsi="Times New Roman" w:cs="Times New Roman"/>
          <w:color w:val="auto"/>
          <w:sz w:val="22"/>
        </w:rPr>
        <w:instrText xml:space="preserve"> SEQ Figure \* ARABIC </w:instrText>
      </w:r>
      <w:r w:rsidR="000435AA" w:rsidRPr="00135362">
        <w:rPr>
          <w:rFonts w:ascii="Times New Roman" w:hAnsi="Times New Roman" w:cs="Times New Roman"/>
          <w:color w:val="auto"/>
          <w:sz w:val="22"/>
        </w:rPr>
        <w:fldChar w:fldCharType="separate"/>
      </w:r>
      <w:r w:rsidRPr="00135362">
        <w:rPr>
          <w:rFonts w:ascii="Times New Roman" w:hAnsi="Times New Roman" w:cs="Times New Roman"/>
          <w:noProof/>
          <w:color w:val="auto"/>
          <w:sz w:val="22"/>
        </w:rPr>
        <w:t>2</w:t>
      </w:r>
      <w:r w:rsidR="000435AA" w:rsidRPr="00135362">
        <w:rPr>
          <w:rFonts w:ascii="Times New Roman" w:hAnsi="Times New Roman" w:cs="Times New Roman"/>
          <w:color w:val="auto"/>
          <w:sz w:val="22"/>
        </w:rPr>
        <w:fldChar w:fldCharType="end"/>
      </w:r>
      <w:r w:rsidRPr="00135362">
        <w:rPr>
          <w:rFonts w:ascii="Times New Roman" w:hAnsi="Times New Roman" w:cs="Times New Roman"/>
          <w:color w:val="auto"/>
          <w:sz w:val="22"/>
        </w:rPr>
        <w:t xml:space="preserve"> - Art-Work Examples for The Rabbit's Violent State</w:t>
      </w:r>
    </w:p>
    <w:p w:rsidR="005C7B73" w:rsidRPr="00135362" w:rsidRDefault="005C7B73" w:rsidP="00204A19">
      <w:pPr>
        <w:spacing w:before="120" w:line="240" w:lineRule="auto"/>
        <w:jc w:val="both"/>
        <w:rPr>
          <w:rFonts w:ascii="Times New Roman" w:hAnsi="Times New Roman" w:cs="Times New Roman"/>
          <w:b/>
          <w:sz w:val="28"/>
          <w:szCs w:val="24"/>
        </w:rPr>
      </w:pPr>
    </w:p>
    <w:p w:rsidR="005C7B73" w:rsidRPr="00135362" w:rsidRDefault="005C7B73" w:rsidP="00204A19">
      <w:pPr>
        <w:spacing w:before="120" w:line="240" w:lineRule="auto"/>
        <w:jc w:val="both"/>
        <w:rPr>
          <w:rFonts w:ascii="Times New Roman" w:hAnsi="Times New Roman" w:cs="Times New Roman"/>
          <w:b/>
          <w:sz w:val="28"/>
        </w:rPr>
      </w:pPr>
      <w:r w:rsidRPr="00135362">
        <w:rPr>
          <w:rFonts w:ascii="Times New Roman" w:hAnsi="Times New Roman" w:cs="Times New Roman"/>
          <w:b/>
          <w:sz w:val="28"/>
          <w:szCs w:val="24"/>
        </w:rPr>
        <w:t>Background</w:t>
      </w:r>
    </w:p>
    <w:p w:rsidR="005C7B73" w:rsidRPr="00135362" w:rsidRDefault="005C7B73" w:rsidP="00204A19">
      <w:pPr>
        <w:spacing w:before="120" w:line="240" w:lineRule="auto"/>
        <w:jc w:val="both"/>
        <w:rPr>
          <w:rFonts w:ascii="Times New Roman" w:hAnsi="Times New Roman" w:cs="Times New Roman"/>
          <w:sz w:val="24"/>
        </w:rPr>
      </w:pPr>
      <w:r w:rsidRPr="00135362">
        <w:rPr>
          <w:rFonts w:ascii="Times New Roman" w:hAnsi="Times New Roman" w:cs="Times New Roman"/>
          <w:i/>
          <w:sz w:val="24"/>
        </w:rPr>
        <w:t>(The Rabbit has a limited background since she is a non-humanoid character.  Therefore, the details given here have been exaggerated for the sa</w:t>
      </w:r>
      <w:r w:rsidR="00985CF9">
        <w:rPr>
          <w:rFonts w:ascii="Times New Roman" w:hAnsi="Times New Roman" w:cs="Times New Roman"/>
          <w:i/>
          <w:sz w:val="24"/>
        </w:rPr>
        <w:t>k</w:t>
      </w:r>
      <w:r w:rsidRPr="00135362">
        <w:rPr>
          <w:rFonts w:ascii="Times New Roman" w:hAnsi="Times New Roman" w:cs="Times New Roman"/>
          <w:i/>
          <w:sz w:val="24"/>
        </w:rPr>
        <w:t>e of character design experience.  )</w:t>
      </w:r>
      <w:r w:rsidRPr="00135362">
        <w:rPr>
          <w:rFonts w:ascii="Times New Roman" w:hAnsi="Times New Roman" w:cs="Times New Roman"/>
          <w:sz w:val="24"/>
        </w:rPr>
        <w:t xml:space="preserve">  </w:t>
      </w:r>
    </w:p>
    <w:p w:rsidR="005C7B73" w:rsidRPr="00135362" w:rsidRDefault="005C7B73" w:rsidP="00204A19">
      <w:pPr>
        <w:spacing w:before="120" w:line="240" w:lineRule="auto"/>
        <w:jc w:val="both"/>
        <w:rPr>
          <w:rFonts w:ascii="Times New Roman" w:hAnsi="Times New Roman" w:cs="Times New Roman"/>
          <w:b/>
          <w:sz w:val="24"/>
        </w:rPr>
      </w:pPr>
      <w:r w:rsidRPr="00135362">
        <w:rPr>
          <w:rFonts w:ascii="Times New Roman" w:hAnsi="Times New Roman" w:cs="Times New Roman"/>
          <w:b/>
          <w:sz w:val="24"/>
        </w:rPr>
        <w:t>Childhood:</w:t>
      </w:r>
    </w:p>
    <w:p w:rsidR="005C7B73" w:rsidRPr="00135362" w:rsidRDefault="005C7B73" w:rsidP="00204A19">
      <w:pPr>
        <w:spacing w:before="120" w:line="240" w:lineRule="auto"/>
        <w:rPr>
          <w:rFonts w:ascii="Times New Roman" w:hAnsi="Times New Roman" w:cs="Times New Roman"/>
          <w:sz w:val="24"/>
          <w:szCs w:val="24"/>
        </w:rPr>
      </w:pPr>
      <w:r w:rsidRPr="00135362">
        <w:rPr>
          <w:rFonts w:ascii="Times New Roman" w:hAnsi="Times New Roman" w:cs="Times New Roman"/>
          <w:sz w:val="24"/>
        </w:rPr>
        <w:lastRenderedPageBreak/>
        <w:t xml:space="preserve">The Rabbit was born in the forestland and she has lived with her rabbit clan since she was a child.  In the rabbit clan, the adult rabbits always looked out for the youngsters.  Now as an adult, The Rabbit looks out for those younger than herself.  </w:t>
      </w:r>
      <w:r w:rsidRPr="00135362">
        <w:rPr>
          <w:rFonts w:ascii="Times New Roman" w:hAnsi="Times New Roman" w:cs="Times New Roman"/>
          <w:sz w:val="24"/>
          <w:szCs w:val="24"/>
        </w:rPr>
        <w:t>She is also loyal and holds long grudges.  Therefore, if the squirrel attacks her or one of her clan members, she</w:t>
      </w:r>
      <w:r w:rsidR="009E6E43">
        <w:rPr>
          <w:rFonts w:ascii="Times New Roman" w:hAnsi="Times New Roman" w:cs="Times New Roman"/>
          <w:sz w:val="24"/>
          <w:szCs w:val="24"/>
        </w:rPr>
        <w:t>,</w:t>
      </w:r>
      <w:r w:rsidRPr="00135362">
        <w:rPr>
          <w:rFonts w:ascii="Times New Roman" w:hAnsi="Times New Roman" w:cs="Times New Roman"/>
          <w:sz w:val="24"/>
          <w:szCs w:val="24"/>
        </w:rPr>
        <w:t xml:space="preserve"> along with all of her clan</w:t>
      </w:r>
      <w:r w:rsidR="009E6E43">
        <w:rPr>
          <w:rFonts w:ascii="Times New Roman" w:hAnsi="Times New Roman" w:cs="Times New Roman"/>
          <w:sz w:val="24"/>
          <w:szCs w:val="24"/>
        </w:rPr>
        <w:t>,</w:t>
      </w:r>
      <w:r w:rsidRPr="00135362">
        <w:rPr>
          <w:rFonts w:ascii="Times New Roman" w:hAnsi="Times New Roman" w:cs="Times New Roman"/>
          <w:sz w:val="24"/>
          <w:szCs w:val="24"/>
        </w:rPr>
        <w:t xml:space="preserve"> will forever be violent towards the squirrel.  </w:t>
      </w:r>
    </w:p>
    <w:p w:rsidR="005C7B73" w:rsidRPr="00135362" w:rsidRDefault="005C7B73" w:rsidP="00204A19">
      <w:pPr>
        <w:spacing w:before="120" w:line="240" w:lineRule="auto"/>
        <w:jc w:val="both"/>
        <w:rPr>
          <w:rFonts w:ascii="Times New Roman" w:hAnsi="Times New Roman" w:cs="Times New Roman"/>
          <w:b/>
          <w:sz w:val="24"/>
          <w:szCs w:val="24"/>
        </w:rPr>
      </w:pPr>
    </w:p>
    <w:p w:rsidR="005C7B73" w:rsidRPr="00135362" w:rsidRDefault="005C7B73" w:rsidP="00204A19">
      <w:pPr>
        <w:spacing w:before="120" w:line="240" w:lineRule="auto"/>
        <w:jc w:val="both"/>
        <w:rPr>
          <w:rFonts w:ascii="Times New Roman" w:hAnsi="Times New Roman" w:cs="Times New Roman"/>
          <w:b/>
          <w:sz w:val="24"/>
          <w:szCs w:val="24"/>
        </w:rPr>
      </w:pPr>
      <w:r w:rsidRPr="00135362">
        <w:rPr>
          <w:rFonts w:ascii="Times New Roman" w:hAnsi="Times New Roman" w:cs="Times New Roman"/>
          <w:b/>
          <w:sz w:val="24"/>
          <w:szCs w:val="24"/>
        </w:rPr>
        <w:t>Eating Habits:</w:t>
      </w:r>
    </w:p>
    <w:p w:rsidR="005C7B73" w:rsidRPr="00135362" w:rsidRDefault="005C7B73" w:rsidP="00204A19">
      <w:pPr>
        <w:spacing w:before="120" w:line="240" w:lineRule="auto"/>
        <w:rPr>
          <w:rFonts w:ascii="Times New Roman" w:hAnsi="Times New Roman" w:cs="Times New Roman"/>
          <w:sz w:val="24"/>
          <w:szCs w:val="24"/>
        </w:rPr>
      </w:pPr>
      <w:r w:rsidRPr="00135362">
        <w:rPr>
          <w:rFonts w:ascii="Times New Roman" w:hAnsi="Times New Roman" w:cs="Times New Roman"/>
          <w:sz w:val="24"/>
          <w:szCs w:val="24"/>
        </w:rPr>
        <w:t xml:space="preserve">The Rabbit is concerned about eating grass and surviving.  She will only stop eating grass if she senses danger and </w:t>
      </w:r>
      <w:r w:rsidR="009E6E43">
        <w:rPr>
          <w:rFonts w:ascii="Times New Roman" w:hAnsi="Times New Roman" w:cs="Times New Roman"/>
          <w:sz w:val="24"/>
          <w:szCs w:val="24"/>
        </w:rPr>
        <w:t xml:space="preserve">will </w:t>
      </w:r>
      <w:r w:rsidRPr="00135362">
        <w:rPr>
          <w:rFonts w:ascii="Times New Roman" w:hAnsi="Times New Roman" w:cs="Times New Roman"/>
          <w:sz w:val="24"/>
          <w:szCs w:val="24"/>
        </w:rPr>
        <w:t>then run away.  The Rabbit is</w:t>
      </w:r>
      <w:r w:rsidR="009E6E43">
        <w:rPr>
          <w:rFonts w:ascii="Times New Roman" w:hAnsi="Times New Roman" w:cs="Times New Roman"/>
          <w:sz w:val="24"/>
          <w:szCs w:val="24"/>
        </w:rPr>
        <w:t xml:space="preserve"> a</w:t>
      </w:r>
      <w:r w:rsidRPr="00135362">
        <w:rPr>
          <w:rFonts w:ascii="Times New Roman" w:hAnsi="Times New Roman" w:cs="Times New Roman"/>
          <w:sz w:val="24"/>
          <w:szCs w:val="24"/>
        </w:rPr>
        <w:t xml:space="preserve"> poor creature since she must gather food everyday from the wild instead of drawing on a food supply.  The Rabbit owns no possessions and is obsessed with eating leafy greens, otherwise known as grass.  The Rabbit enjoys eating grass or the occasional dandelion.  The Rabbit does not believe in caffeinated substances, but only fills her needs from the local rivers.  Be</w:t>
      </w:r>
      <w:r w:rsidR="00FC21BC">
        <w:rPr>
          <w:rFonts w:ascii="Times New Roman" w:hAnsi="Times New Roman" w:cs="Times New Roman"/>
          <w:sz w:val="24"/>
          <w:szCs w:val="24"/>
        </w:rPr>
        <w:t>sides</w:t>
      </w:r>
      <w:r w:rsidRPr="00135362">
        <w:rPr>
          <w:rFonts w:ascii="Times New Roman" w:hAnsi="Times New Roman" w:cs="Times New Roman"/>
          <w:sz w:val="24"/>
          <w:szCs w:val="24"/>
        </w:rPr>
        <w:t xml:space="preserve"> eating grass, The Rabbit enjoys hopping about when traveling.  She is, however, less active in the wintertime to conserve energy.  The Rabbit is greedy.  She does not like to share her food and may stubbornly block the squirrel’s path.  </w:t>
      </w:r>
    </w:p>
    <w:p w:rsidR="005C7B73" w:rsidRPr="00135362" w:rsidRDefault="005C7B73" w:rsidP="00204A19">
      <w:pPr>
        <w:spacing w:before="120" w:line="240" w:lineRule="auto"/>
        <w:jc w:val="both"/>
        <w:rPr>
          <w:rFonts w:ascii="Times New Roman" w:hAnsi="Times New Roman" w:cs="Times New Roman"/>
          <w:sz w:val="24"/>
          <w:szCs w:val="24"/>
        </w:rPr>
      </w:pPr>
    </w:p>
    <w:p w:rsidR="005C7B73" w:rsidRPr="00135362" w:rsidRDefault="005C7B73" w:rsidP="00204A19">
      <w:pPr>
        <w:spacing w:before="120" w:line="240" w:lineRule="auto"/>
        <w:jc w:val="both"/>
        <w:rPr>
          <w:rFonts w:ascii="Times New Roman" w:hAnsi="Times New Roman" w:cs="Times New Roman"/>
          <w:b/>
          <w:sz w:val="24"/>
          <w:szCs w:val="24"/>
        </w:rPr>
      </w:pPr>
      <w:r w:rsidRPr="00135362">
        <w:rPr>
          <w:rFonts w:ascii="Times New Roman" w:hAnsi="Times New Roman" w:cs="Times New Roman"/>
          <w:b/>
          <w:sz w:val="24"/>
          <w:szCs w:val="24"/>
        </w:rPr>
        <w:t>Instincts:</w:t>
      </w:r>
    </w:p>
    <w:p w:rsidR="005C7B73" w:rsidRPr="00135362" w:rsidRDefault="005C7B73" w:rsidP="00204A19">
      <w:pPr>
        <w:spacing w:before="120" w:line="240" w:lineRule="auto"/>
        <w:rPr>
          <w:rFonts w:ascii="Times New Roman" w:hAnsi="Times New Roman" w:cs="Times New Roman"/>
          <w:sz w:val="24"/>
          <w:szCs w:val="24"/>
        </w:rPr>
      </w:pPr>
      <w:r w:rsidRPr="00135362">
        <w:rPr>
          <w:rFonts w:ascii="Times New Roman" w:hAnsi="Times New Roman" w:cs="Times New Roman"/>
          <w:sz w:val="24"/>
          <w:szCs w:val="24"/>
        </w:rPr>
        <w:t>The Rabbit is not a very educated animal.  She is, however, realistic and therefore has natural instincts as to what in her world is dangerous.  She does not view the squirrel as a dangerous animal.  However, if the squirrel would attac</w:t>
      </w:r>
      <w:r w:rsidR="008D265E">
        <w:rPr>
          <w:rFonts w:ascii="Times New Roman" w:hAnsi="Times New Roman" w:cs="Times New Roman"/>
          <w:sz w:val="24"/>
          <w:szCs w:val="24"/>
        </w:rPr>
        <w:t>k</w:t>
      </w:r>
      <w:r w:rsidRPr="00135362">
        <w:rPr>
          <w:rFonts w:ascii="Times New Roman" w:hAnsi="Times New Roman" w:cs="Times New Roman"/>
          <w:sz w:val="24"/>
          <w:szCs w:val="24"/>
        </w:rPr>
        <w:t xml:space="preserve"> her, The Rabbit would quickly learn to defend herself and counterattack upon future encounters.  The Rabbit is a zero dimensional character.  Therefore, she does not have any personality traits.  Her domineer will change, however, if attacked by the squirrel whereupon she will become violent and actually attack the squirrel upon future encounters.  The Rabbit is shy and skittish when it comes to danger, yet when provoked to violence, she will become bold and outgoing.  The Rabbit does not have any unusual talents in her natural state, however, once provoked The Rabbit acquires a large wooden mallet used to crush and batter anyone who</w:t>
      </w:r>
      <w:r w:rsidR="008D265E">
        <w:rPr>
          <w:rFonts w:ascii="Times New Roman" w:hAnsi="Times New Roman" w:cs="Times New Roman"/>
          <w:sz w:val="24"/>
          <w:szCs w:val="24"/>
        </w:rPr>
        <w:t>m</w:t>
      </w:r>
      <w:r w:rsidRPr="00135362">
        <w:rPr>
          <w:rFonts w:ascii="Times New Roman" w:hAnsi="Times New Roman" w:cs="Times New Roman"/>
          <w:sz w:val="24"/>
          <w:szCs w:val="24"/>
        </w:rPr>
        <w:t xml:space="preserve"> she deems as dangerous.  </w:t>
      </w:r>
    </w:p>
    <w:p w:rsidR="005C7B73" w:rsidRPr="00135362" w:rsidRDefault="005C7B73" w:rsidP="00204A19">
      <w:pPr>
        <w:spacing w:before="120" w:line="240" w:lineRule="auto"/>
        <w:jc w:val="both"/>
        <w:rPr>
          <w:rFonts w:ascii="Times New Roman" w:hAnsi="Times New Roman" w:cs="Times New Roman"/>
          <w:b/>
          <w:sz w:val="24"/>
          <w:szCs w:val="24"/>
        </w:rPr>
      </w:pPr>
    </w:p>
    <w:p w:rsidR="005C7B73" w:rsidRPr="00135362" w:rsidRDefault="005C7B73" w:rsidP="00204A19">
      <w:pPr>
        <w:spacing w:before="120" w:line="240" w:lineRule="auto"/>
        <w:jc w:val="both"/>
        <w:rPr>
          <w:rFonts w:ascii="Times New Roman" w:hAnsi="Times New Roman" w:cs="Times New Roman"/>
          <w:b/>
          <w:sz w:val="24"/>
          <w:szCs w:val="24"/>
        </w:rPr>
      </w:pPr>
      <w:r w:rsidRPr="00135362">
        <w:rPr>
          <w:rFonts w:ascii="Times New Roman" w:hAnsi="Times New Roman" w:cs="Times New Roman"/>
          <w:b/>
          <w:sz w:val="24"/>
          <w:szCs w:val="24"/>
        </w:rPr>
        <w:t>Emotional State:</w:t>
      </w:r>
    </w:p>
    <w:p w:rsidR="005C7B73" w:rsidRPr="00135362" w:rsidRDefault="005C7B73" w:rsidP="00204A19">
      <w:pPr>
        <w:spacing w:before="120" w:line="240" w:lineRule="auto"/>
        <w:rPr>
          <w:rFonts w:ascii="Times New Roman" w:hAnsi="Times New Roman" w:cs="Times New Roman"/>
          <w:sz w:val="24"/>
        </w:rPr>
      </w:pPr>
      <w:r w:rsidRPr="00135362">
        <w:rPr>
          <w:rFonts w:ascii="Times New Roman" w:hAnsi="Times New Roman" w:cs="Times New Roman"/>
          <w:sz w:val="24"/>
          <w:szCs w:val="24"/>
        </w:rPr>
        <w:t>The Rabbit can only experience one traumatic moment: an attack from what she views to be the peaceful squirrel.  The best thing that could happen to The Rabbit would be a large pile of freshly picked grass delivered directly outside her rabbit den every day.  The worst thing that could happen to The Rabbit would be if she was eaten by a dangerous animal or killed by the squirrel.</w:t>
      </w:r>
    </w:p>
    <w:p w:rsidR="00023CFB" w:rsidRPr="00135362" w:rsidRDefault="00023CFB" w:rsidP="00204A19">
      <w:pPr>
        <w:spacing w:line="240" w:lineRule="auto"/>
        <w:rPr>
          <w:rFonts w:ascii="Times New Roman" w:hAnsi="Times New Roman" w:cs="Times New Roman"/>
          <w:b/>
          <w:sz w:val="32"/>
        </w:rPr>
      </w:pPr>
      <w:r w:rsidRPr="00135362">
        <w:rPr>
          <w:rFonts w:ascii="Times New Roman" w:hAnsi="Times New Roman" w:cs="Times New Roman"/>
          <w:b/>
          <w:sz w:val="32"/>
        </w:rPr>
        <w:br w:type="page"/>
      </w:r>
    </w:p>
    <w:p w:rsidR="005C7B73" w:rsidRPr="00135362" w:rsidRDefault="005C7B73" w:rsidP="00204A19">
      <w:pPr>
        <w:spacing w:before="120" w:after="0" w:line="240" w:lineRule="auto"/>
        <w:jc w:val="center"/>
        <w:rPr>
          <w:rFonts w:ascii="Times New Roman" w:hAnsi="Times New Roman" w:cs="Times New Roman"/>
          <w:b/>
          <w:sz w:val="32"/>
        </w:rPr>
      </w:pPr>
      <w:r w:rsidRPr="00135362">
        <w:rPr>
          <w:rFonts w:ascii="Times New Roman" w:hAnsi="Times New Roman" w:cs="Times New Roman"/>
          <w:b/>
          <w:sz w:val="32"/>
        </w:rPr>
        <w:lastRenderedPageBreak/>
        <w:t>THE WOLF</w:t>
      </w:r>
    </w:p>
    <w:p w:rsidR="005C7B73" w:rsidRPr="00135362" w:rsidRDefault="005C7B73" w:rsidP="00204A19">
      <w:pPr>
        <w:spacing w:before="120" w:after="0" w:line="240" w:lineRule="auto"/>
        <w:jc w:val="center"/>
        <w:rPr>
          <w:rFonts w:ascii="Times New Roman" w:hAnsi="Times New Roman" w:cs="Times New Roman"/>
          <w:b/>
          <w:sz w:val="32"/>
        </w:rPr>
      </w:pPr>
    </w:p>
    <w:p w:rsidR="005C7B73" w:rsidRPr="00135362" w:rsidRDefault="005C7B73" w:rsidP="00204A19">
      <w:pPr>
        <w:spacing w:before="120" w:after="0" w:line="240" w:lineRule="auto"/>
        <w:jc w:val="both"/>
        <w:rPr>
          <w:rFonts w:ascii="Times New Roman" w:hAnsi="Times New Roman" w:cs="Times New Roman"/>
          <w:b/>
          <w:sz w:val="28"/>
        </w:rPr>
      </w:pPr>
      <w:r w:rsidRPr="00135362">
        <w:rPr>
          <w:rFonts w:ascii="Times New Roman" w:hAnsi="Times New Roman" w:cs="Times New Roman"/>
          <w:b/>
          <w:sz w:val="28"/>
        </w:rPr>
        <w:t>Executive Summary</w:t>
      </w:r>
    </w:p>
    <w:p w:rsidR="005C7B73" w:rsidRPr="00135362" w:rsidRDefault="005C7B73" w:rsidP="00204A19">
      <w:pPr>
        <w:spacing w:before="120" w:after="0" w:line="240" w:lineRule="auto"/>
        <w:rPr>
          <w:rFonts w:ascii="Times New Roman" w:hAnsi="Times New Roman" w:cs="Times New Roman"/>
          <w:sz w:val="24"/>
        </w:rPr>
      </w:pPr>
      <w:r w:rsidRPr="00135362">
        <w:rPr>
          <w:rFonts w:ascii="Times New Roman" w:hAnsi="Times New Roman" w:cs="Times New Roman"/>
          <w:sz w:val="24"/>
        </w:rPr>
        <w:t>The wolf is the player’s enemy, who is portrayed as an evil character who wants to hunt all of the creatures of the forest to satisfy its hunger for food.  Defined by its sleek fur, grin, and an aura of darkness the creature gives off a sinister touch that will be well known by the player.  Each of the wolf’s emotional states has its own special look: calm is shown by roaming, alert is shown by being more aware, and angry is shown through attacks.  The wolf within the game is based off the living breathing version to increase its reality.  These sounds and attack patterns of a wolf from the real world are portrayed onto the game version.</w:t>
      </w:r>
    </w:p>
    <w:p w:rsidR="005C7B73" w:rsidRPr="00135362" w:rsidRDefault="005C7B73" w:rsidP="00204A19">
      <w:pPr>
        <w:spacing w:before="120" w:after="0" w:line="240" w:lineRule="auto"/>
        <w:jc w:val="both"/>
        <w:rPr>
          <w:rFonts w:ascii="Times New Roman" w:hAnsi="Times New Roman" w:cs="Times New Roman"/>
          <w:sz w:val="24"/>
        </w:rPr>
      </w:pPr>
    </w:p>
    <w:p w:rsidR="005C7B73" w:rsidRPr="00135362" w:rsidRDefault="005C7B73" w:rsidP="00204A19">
      <w:pPr>
        <w:spacing w:before="120" w:after="0" w:line="240" w:lineRule="auto"/>
        <w:jc w:val="both"/>
        <w:rPr>
          <w:rFonts w:ascii="Times New Roman" w:hAnsi="Times New Roman" w:cs="Times New Roman"/>
          <w:b/>
          <w:sz w:val="28"/>
        </w:rPr>
      </w:pPr>
      <w:r w:rsidRPr="00135362">
        <w:rPr>
          <w:rFonts w:ascii="Times New Roman" w:hAnsi="Times New Roman" w:cs="Times New Roman"/>
          <w:b/>
          <w:sz w:val="28"/>
        </w:rPr>
        <w:t>Detailed Description</w:t>
      </w:r>
    </w:p>
    <w:p w:rsidR="005C7B73" w:rsidRPr="00135362" w:rsidRDefault="005C7B73" w:rsidP="00204A19">
      <w:pPr>
        <w:spacing w:before="120" w:after="0" w:line="240" w:lineRule="auto"/>
        <w:rPr>
          <w:rFonts w:ascii="Times New Roman" w:hAnsi="Times New Roman" w:cs="Times New Roman"/>
          <w:sz w:val="24"/>
        </w:rPr>
      </w:pPr>
      <w:r w:rsidRPr="00135362">
        <w:rPr>
          <w:rFonts w:ascii="Times New Roman" w:hAnsi="Times New Roman" w:cs="Times New Roman"/>
          <w:sz w:val="24"/>
        </w:rPr>
        <w:t>The Wolf is one of the player’s main enemies. The only mood changes that will appear are suspicion or anger and show up when the main player gets near the wolf.  The player can’t reflect their own personality on this character, has little influence on the character except for activating its alert or anger mood, and can’t design the wolf because they are enemies. The animal will appear in random areas of the forest and will roam around until it sees its prey. The player has little control as to where the wolf travels except if the player runs away the wolf will follow in pursuit for a while. If there are multiple animals of prey around, the wolves will fight each other if they are not from the same can.  This behavior also depends on their hunger level and the amount of prey for them to eat.</w:t>
      </w:r>
    </w:p>
    <w:p w:rsidR="005C7B73" w:rsidRPr="00135362" w:rsidRDefault="005C7B73" w:rsidP="00204A19">
      <w:pPr>
        <w:keepNext/>
        <w:spacing w:before="120" w:after="0" w:line="240" w:lineRule="auto"/>
        <w:ind w:firstLine="720"/>
        <w:jc w:val="center"/>
        <w:rPr>
          <w:rFonts w:ascii="Times New Roman" w:hAnsi="Times New Roman" w:cs="Times New Roman"/>
        </w:rPr>
      </w:pPr>
      <w:r w:rsidRPr="00135362">
        <w:rPr>
          <w:rFonts w:ascii="Times New Roman" w:hAnsi="Times New Roman" w:cs="Times New Roman"/>
          <w:noProof/>
          <w:lang w:eastAsia="en-US"/>
        </w:rPr>
        <w:drawing>
          <wp:inline distT="0" distB="0" distL="0" distR="0">
            <wp:extent cx="2038350" cy="23812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2038350" cy="2381250"/>
                    </a:xfrm>
                    <a:prstGeom prst="rect">
                      <a:avLst/>
                    </a:prstGeom>
                  </pic:spPr>
                </pic:pic>
              </a:graphicData>
            </a:graphic>
          </wp:inline>
        </w:drawing>
      </w:r>
    </w:p>
    <w:p w:rsidR="005C7B73" w:rsidRPr="00135362" w:rsidRDefault="005C7B73" w:rsidP="00204A19">
      <w:pPr>
        <w:pStyle w:val="Caption"/>
        <w:jc w:val="center"/>
        <w:rPr>
          <w:rFonts w:ascii="Times New Roman" w:hAnsi="Times New Roman" w:cs="Times New Roman"/>
          <w:color w:val="auto"/>
          <w:sz w:val="22"/>
        </w:rPr>
      </w:pPr>
      <w:r w:rsidRPr="00135362">
        <w:rPr>
          <w:rFonts w:ascii="Times New Roman" w:hAnsi="Times New Roman" w:cs="Times New Roman"/>
          <w:color w:val="auto"/>
          <w:sz w:val="22"/>
        </w:rPr>
        <w:t xml:space="preserve">Figure </w:t>
      </w:r>
      <w:r w:rsidR="000435AA" w:rsidRPr="00135362">
        <w:rPr>
          <w:rFonts w:ascii="Times New Roman" w:hAnsi="Times New Roman" w:cs="Times New Roman"/>
          <w:color w:val="auto"/>
          <w:sz w:val="22"/>
        </w:rPr>
        <w:fldChar w:fldCharType="begin"/>
      </w:r>
      <w:r w:rsidRPr="00135362">
        <w:rPr>
          <w:rFonts w:ascii="Times New Roman" w:hAnsi="Times New Roman" w:cs="Times New Roman"/>
          <w:color w:val="auto"/>
          <w:sz w:val="22"/>
        </w:rPr>
        <w:instrText xml:space="preserve"> SEQ Figure \* ARABIC </w:instrText>
      </w:r>
      <w:r w:rsidR="000435AA" w:rsidRPr="00135362">
        <w:rPr>
          <w:rFonts w:ascii="Times New Roman" w:hAnsi="Times New Roman" w:cs="Times New Roman"/>
          <w:color w:val="auto"/>
          <w:sz w:val="22"/>
        </w:rPr>
        <w:fldChar w:fldCharType="separate"/>
      </w:r>
      <w:r w:rsidRPr="00135362">
        <w:rPr>
          <w:rFonts w:ascii="Times New Roman" w:hAnsi="Times New Roman" w:cs="Times New Roman"/>
          <w:noProof/>
          <w:color w:val="auto"/>
          <w:sz w:val="22"/>
        </w:rPr>
        <w:t>1</w:t>
      </w:r>
      <w:r w:rsidR="000435AA" w:rsidRPr="00135362">
        <w:rPr>
          <w:rFonts w:ascii="Times New Roman" w:hAnsi="Times New Roman" w:cs="Times New Roman"/>
          <w:color w:val="auto"/>
          <w:sz w:val="22"/>
        </w:rPr>
        <w:fldChar w:fldCharType="end"/>
      </w:r>
      <w:r w:rsidRPr="00135362">
        <w:rPr>
          <w:rFonts w:ascii="Times New Roman" w:hAnsi="Times New Roman" w:cs="Times New Roman"/>
          <w:color w:val="auto"/>
          <w:sz w:val="22"/>
        </w:rPr>
        <w:t>-Example Artwork of a Calm Wolf</w:t>
      </w:r>
    </w:p>
    <w:p w:rsidR="005C7B73" w:rsidRPr="00135362" w:rsidRDefault="005C7B73" w:rsidP="00204A19">
      <w:pPr>
        <w:spacing w:before="120" w:after="0" w:line="240" w:lineRule="auto"/>
        <w:rPr>
          <w:rFonts w:ascii="Times New Roman" w:hAnsi="Times New Roman" w:cs="Times New Roman"/>
          <w:sz w:val="24"/>
        </w:rPr>
      </w:pPr>
      <w:r w:rsidRPr="00135362">
        <w:rPr>
          <w:rFonts w:ascii="Times New Roman" w:hAnsi="Times New Roman" w:cs="Times New Roman"/>
          <w:sz w:val="24"/>
        </w:rPr>
        <w:t>The wolf will appeal to both men and women. Men will like fighting the animal and the action involved with this, whereas women will enjoy the cuteness of the calm wolf (see Fig. 1). It will be a cartoonish style character. The wolf will have an exaggerated sneer making the animal look more evil (see Fig. 2). This animal’s ferocity will depend on how hungry the animal is. If it’s very hungry, it will be more alert for animals to attack</w:t>
      </w:r>
      <w:r w:rsidR="00E53D4C">
        <w:rPr>
          <w:rFonts w:ascii="Times New Roman" w:hAnsi="Times New Roman" w:cs="Times New Roman"/>
          <w:sz w:val="24"/>
        </w:rPr>
        <w:t>,</w:t>
      </w:r>
      <w:r w:rsidRPr="00135362">
        <w:rPr>
          <w:rFonts w:ascii="Times New Roman" w:hAnsi="Times New Roman" w:cs="Times New Roman"/>
          <w:sz w:val="24"/>
        </w:rPr>
        <w:t xml:space="preserve"> but if it’s not, then the player could pass </w:t>
      </w:r>
      <w:r w:rsidRPr="00135362">
        <w:rPr>
          <w:rFonts w:ascii="Times New Roman" w:hAnsi="Times New Roman" w:cs="Times New Roman"/>
          <w:sz w:val="24"/>
        </w:rPr>
        <w:lastRenderedPageBreak/>
        <w:t xml:space="preserve">by the wolf undetected. </w:t>
      </w:r>
      <w:r w:rsidR="00E53D4C">
        <w:rPr>
          <w:rFonts w:ascii="Times New Roman" w:hAnsi="Times New Roman" w:cs="Times New Roman"/>
          <w:sz w:val="24"/>
        </w:rPr>
        <w:t xml:space="preserve"> </w:t>
      </w:r>
      <w:r w:rsidRPr="00135362">
        <w:rPr>
          <w:rFonts w:ascii="Times New Roman" w:hAnsi="Times New Roman" w:cs="Times New Roman"/>
          <w:sz w:val="24"/>
        </w:rPr>
        <w:t xml:space="preserve">The only thing that will be different about wolves will be their fur color based on what kind of a wolf they are (see Fig. 1-3). </w:t>
      </w:r>
    </w:p>
    <w:p w:rsidR="005C7B73" w:rsidRPr="00135362" w:rsidRDefault="005C7B73" w:rsidP="00204A19">
      <w:pPr>
        <w:spacing w:before="120" w:after="0" w:line="240" w:lineRule="auto"/>
        <w:ind w:firstLine="720"/>
        <w:rPr>
          <w:rFonts w:ascii="Times New Roman" w:hAnsi="Times New Roman" w:cs="Times New Roman"/>
          <w:sz w:val="24"/>
        </w:rPr>
      </w:pPr>
    </w:p>
    <w:p w:rsidR="005C7B73" w:rsidRPr="00135362" w:rsidRDefault="005C7B73" w:rsidP="00204A19">
      <w:pPr>
        <w:keepNext/>
        <w:spacing w:before="120" w:after="0" w:line="240" w:lineRule="auto"/>
        <w:jc w:val="center"/>
        <w:rPr>
          <w:rFonts w:ascii="Times New Roman" w:hAnsi="Times New Roman" w:cs="Times New Roman"/>
        </w:rPr>
      </w:pPr>
      <w:r w:rsidRPr="00135362">
        <w:rPr>
          <w:rFonts w:ascii="Times New Roman" w:hAnsi="Times New Roman" w:cs="Times New Roman"/>
          <w:noProof/>
          <w:lang w:eastAsia="en-US"/>
        </w:rPr>
        <w:drawing>
          <wp:inline distT="0" distB="0" distL="0" distR="0">
            <wp:extent cx="2324100" cy="1962150"/>
            <wp:effectExtent l="0" t="0" r="0" b="0"/>
            <wp:docPr id="22" name="Picture 22"/>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2" cstate="print"/>
                    <a:srcRect/>
                    <a:stretch>
                      <a:fillRect/>
                    </a:stretch>
                  </pic:blipFill>
                  <pic:spPr bwMode="auto">
                    <a:xfrm>
                      <a:off x="0" y="0"/>
                      <a:ext cx="2321204" cy="1959705"/>
                    </a:xfrm>
                    <a:prstGeom prst="rect">
                      <a:avLst/>
                    </a:prstGeom>
                    <a:noFill/>
                    <a:ln w="9525">
                      <a:noFill/>
                      <a:miter lim="800000"/>
                      <a:headEnd/>
                      <a:tailEnd/>
                    </a:ln>
                  </pic:spPr>
                </pic:pic>
              </a:graphicData>
            </a:graphic>
          </wp:inline>
        </w:drawing>
      </w:r>
    </w:p>
    <w:p w:rsidR="005C7B73" w:rsidRPr="00135362" w:rsidRDefault="005C7B73" w:rsidP="00204A19">
      <w:pPr>
        <w:pStyle w:val="Caption"/>
        <w:jc w:val="center"/>
        <w:rPr>
          <w:rFonts w:ascii="Times New Roman" w:hAnsi="Times New Roman" w:cs="Times New Roman"/>
          <w:color w:val="auto"/>
          <w:sz w:val="22"/>
        </w:rPr>
      </w:pPr>
      <w:r w:rsidRPr="00135362">
        <w:rPr>
          <w:rFonts w:ascii="Times New Roman" w:hAnsi="Times New Roman" w:cs="Times New Roman"/>
          <w:color w:val="auto"/>
          <w:sz w:val="22"/>
        </w:rPr>
        <w:t xml:space="preserve">Figure </w:t>
      </w:r>
      <w:r w:rsidR="000435AA" w:rsidRPr="00135362">
        <w:rPr>
          <w:rFonts w:ascii="Times New Roman" w:hAnsi="Times New Roman" w:cs="Times New Roman"/>
          <w:color w:val="auto"/>
          <w:sz w:val="22"/>
        </w:rPr>
        <w:fldChar w:fldCharType="begin"/>
      </w:r>
      <w:r w:rsidRPr="00135362">
        <w:rPr>
          <w:rFonts w:ascii="Times New Roman" w:hAnsi="Times New Roman" w:cs="Times New Roman"/>
          <w:color w:val="auto"/>
          <w:sz w:val="22"/>
        </w:rPr>
        <w:instrText xml:space="preserve"> SEQ Figure \* ARABIC </w:instrText>
      </w:r>
      <w:r w:rsidR="000435AA" w:rsidRPr="00135362">
        <w:rPr>
          <w:rFonts w:ascii="Times New Roman" w:hAnsi="Times New Roman" w:cs="Times New Roman"/>
          <w:color w:val="auto"/>
          <w:sz w:val="22"/>
        </w:rPr>
        <w:fldChar w:fldCharType="separate"/>
      </w:r>
      <w:r w:rsidRPr="00135362">
        <w:rPr>
          <w:rFonts w:ascii="Times New Roman" w:hAnsi="Times New Roman" w:cs="Times New Roman"/>
          <w:noProof/>
          <w:color w:val="auto"/>
          <w:sz w:val="22"/>
        </w:rPr>
        <w:t>2</w:t>
      </w:r>
      <w:r w:rsidR="000435AA" w:rsidRPr="00135362">
        <w:rPr>
          <w:rFonts w:ascii="Times New Roman" w:hAnsi="Times New Roman" w:cs="Times New Roman"/>
          <w:color w:val="auto"/>
          <w:sz w:val="22"/>
        </w:rPr>
        <w:fldChar w:fldCharType="end"/>
      </w:r>
      <w:r w:rsidRPr="00135362">
        <w:rPr>
          <w:rFonts w:ascii="Times New Roman" w:hAnsi="Times New Roman" w:cs="Times New Roman"/>
          <w:color w:val="auto"/>
          <w:sz w:val="22"/>
        </w:rPr>
        <w:t>-Example Artwork of Smirking Wolf</w:t>
      </w:r>
    </w:p>
    <w:p w:rsidR="005C7B73" w:rsidRPr="00135362" w:rsidRDefault="005C7B73" w:rsidP="00204A19">
      <w:pPr>
        <w:keepNext/>
        <w:spacing w:before="120" w:after="0" w:line="240" w:lineRule="auto"/>
        <w:jc w:val="center"/>
        <w:rPr>
          <w:rFonts w:ascii="Times New Roman" w:hAnsi="Times New Roman" w:cs="Times New Roman"/>
        </w:rPr>
      </w:pPr>
      <w:r w:rsidRPr="00135362">
        <w:rPr>
          <w:rFonts w:ascii="Times New Roman" w:hAnsi="Times New Roman" w:cs="Times New Roman"/>
          <w:noProof/>
          <w:lang w:eastAsia="en-US"/>
        </w:rPr>
        <w:drawing>
          <wp:inline distT="0" distB="0" distL="0" distR="0">
            <wp:extent cx="2657475" cy="2171700"/>
            <wp:effectExtent l="0" t="0" r="9525" b="0"/>
            <wp:docPr id="25" name="Picture 25"/>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3" cstate="print"/>
                    <a:srcRect/>
                    <a:stretch>
                      <a:fillRect/>
                    </a:stretch>
                  </pic:blipFill>
                  <pic:spPr bwMode="auto">
                    <a:xfrm>
                      <a:off x="0" y="0"/>
                      <a:ext cx="2657475" cy="2171700"/>
                    </a:xfrm>
                    <a:prstGeom prst="rect">
                      <a:avLst/>
                    </a:prstGeom>
                    <a:noFill/>
                    <a:ln w="9525">
                      <a:noFill/>
                      <a:miter lim="800000"/>
                      <a:headEnd/>
                      <a:tailEnd/>
                    </a:ln>
                  </pic:spPr>
                </pic:pic>
              </a:graphicData>
            </a:graphic>
          </wp:inline>
        </w:drawing>
      </w:r>
    </w:p>
    <w:p w:rsidR="005C7B73" w:rsidRPr="00135362" w:rsidRDefault="005C7B73" w:rsidP="00204A19">
      <w:pPr>
        <w:pStyle w:val="Caption"/>
        <w:jc w:val="center"/>
        <w:rPr>
          <w:rFonts w:ascii="Times New Roman" w:hAnsi="Times New Roman" w:cs="Times New Roman"/>
          <w:sz w:val="32"/>
        </w:rPr>
      </w:pPr>
      <w:r w:rsidRPr="00135362">
        <w:rPr>
          <w:rFonts w:ascii="Times New Roman" w:hAnsi="Times New Roman" w:cs="Times New Roman"/>
          <w:color w:val="auto"/>
          <w:sz w:val="22"/>
        </w:rPr>
        <w:t xml:space="preserve">Figure </w:t>
      </w:r>
      <w:r w:rsidR="000435AA" w:rsidRPr="00135362">
        <w:rPr>
          <w:rFonts w:ascii="Times New Roman" w:hAnsi="Times New Roman" w:cs="Times New Roman"/>
          <w:color w:val="auto"/>
          <w:sz w:val="22"/>
        </w:rPr>
        <w:fldChar w:fldCharType="begin"/>
      </w:r>
      <w:r w:rsidRPr="00135362">
        <w:rPr>
          <w:rFonts w:ascii="Times New Roman" w:hAnsi="Times New Roman" w:cs="Times New Roman"/>
          <w:color w:val="auto"/>
          <w:sz w:val="22"/>
        </w:rPr>
        <w:instrText xml:space="preserve"> SEQ Figure \* ARABIC </w:instrText>
      </w:r>
      <w:r w:rsidR="000435AA" w:rsidRPr="00135362">
        <w:rPr>
          <w:rFonts w:ascii="Times New Roman" w:hAnsi="Times New Roman" w:cs="Times New Roman"/>
          <w:color w:val="auto"/>
          <w:sz w:val="22"/>
        </w:rPr>
        <w:fldChar w:fldCharType="separate"/>
      </w:r>
      <w:r w:rsidRPr="00135362">
        <w:rPr>
          <w:rFonts w:ascii="Times New Roman" w:hAnsi="Times New Roman" w:cs="Times New Roman"/>
          <w:noProof/>
          <w:color w:val="auto"/>
          <w:sz w:val="22"/>
        </w:rPr>
        <w:t>3</w:t>
      </w:r>
      <w:r w:rsidR="000435AA" w:rsidRPr="00135362">
        <w:rPr>
          <w:rFonts w:ascii="Times New Roman" w:hAnsi="Times New Roman" w:cs="Times New Roman"/>
          <w:color w:val="auto"/>
          <w:sz w:val="22"/>
        </w:rPr>
        <w:fldChar w:fldCharType="end"/>
      </w:r>
      <w:r w:rsidRPr="00135362">
        <w:rPr>
          <w:rFonts w:ascii="Times New Roman" w:hAnsi="Times New Roman" w:cs="Times New Roman"/>
          <w:color w:val="auto"/>
          <w:sz w:val="22"/>
        </w:rPr>
        <w:t>-Example Artwork of a Wolf with Scars</w:t>
      </w:r>
    </w:p>
    <w:p w:rsidR="005C7B73" w:rsidRPr="00135362" w:rsidRDefault="005C7B73" w:rsidP="00204A19">
      <w:pPr>
        <w:spacing w:before="120" w:after="0" w:line="240" w:lineRule="auto"/>
        <w:rPr>
          <w:rFonts w:ascii="Times New Roman" w:hAnsi="Times New Roman" w:cs="Times New Roman"/>
          <w:sz w:val="24"/>
        </w:rPr>
      </w:pPr>
      <w:r w:rsidRPr="00135362">
        <w:rPr>
          <w:rFonts w:ascii="Times New Roman" w:hAnsi="Times New Roman" w:cs="Times New Roman"/>
          <w:sz w:val="24"/>
        </w:rPr>
        <w:t>The wolf will be a zero dimensional character with three emotions: calm, alert, and angry. If calm, its fur will be smooth against its body and it will just roam around. If alert, its head will be searching for the player while in a defensive stance. If angry, its fur will be sticking up and ruffled around some, have a vicious look on its face, and rush towards the player. Some of the wolves could also have old battle scars or wounds from previous fights (see Fig. 3).</w:t>
      </w:r>
    </w:p>
    <w:p w:rsidR="005A35A1" w:rsidRDefault="005C7B73" w:rsidP="00204A19">
      <w:pPr>
        <w:spacing w:before="120" w:after="0" w:line="240" w:lineRule="auto"/>
        <w:rPr>
          <w:rFonts w:ascii="Times New Roman" w:hAnsi="Times New Roman" w:cs="Times New Roman"/>
          <w:sz w:val="24"/>
        </w:rPr>
      </w:pPr>
      <w:r w:rsidRPr="00135362">
        <w:rPr>
          <w:rFonts w:ascii="Times New Roman" w:hAnsi="Times New Roman" w:cs="Times New Roman"/>
          <w:sz w:val="24"/>
        </w:rPr>
        <w:t xml:space="preserve">While the player goes through the game they will learn how the wolf reacts to them by trial and error. The player’s interest in the wolf will be to gain items from defeating it, gaining land, or just if the player just wants to go beat something up. </w:t>
      </w:r>
    </w:p>
    <w:p w:rsidR="005C7B73" w:rsidRPr="00135362" w:rsidRDefault="005C7B73" w:rsidP="00204A19">
      <w:pPr>
        <w:spacing w:before="120" w:after="0" w:line="240" w:lineRule="auto"/>
        <w:rPr>
          <w:rFonts w:ascii="Times New Roman" w:hAnsi="Times New Roman" w:cs="Times New Roman"/>
          <w:sz w:val="24"/>
        </w:rPr>
      </w:pPr>
      <w:r w:rsidRPr="00135362">
        <w:rPr>
          <w:rFonts w:ascii="Times New Roman" w:hAnsi="Times New Roman" w:cs="Times New Roman"/>
          <w:sz w:val="24"/>
        </w:rPr>
        <w:t xml:space="preserve">If the player is beaten a tremendous amount of times by the wolf, then the wolf will be hated. However, if the player defeats them a great amount, then the player will grow bored of the wolf. Therefore, the wolf is going to be created strong enough so that the player could win every battle but has a greater chance to lose if they don’t figure </w:t>
      </w:r>
      <w:r w:rsidR="005A35A1">
        <w:rPr>
          <w:rFonts w:ascii="Times New Roman" w:hAnsi="Times New Roman" w:cs="Times New Roman"/>
          <w:sz w:val="24"/>
        </w:rPr>
        <w:t>out</w:t>
      </w:r>
      <w:r w:rsidRPr="00135362">
        <w:rPr>
          <w:rFonts w:ascii="Times New Roman" w:hAnsi="Times New Roman" w:cs="Times New Roman"/>
          <w:sz w:val="24"/>
        </w:rPr>
        <w:t xml:space="preserve"> the wolf’s pattern of attack.</w:t>
      </w:r>
      <w:r w:rsidR="005A35A1">
        <w:rPr>
          <w:rFonts w:ascii="Times New Roman" w:hAnsi="Times New Roman" w:cs="Times New Roman"/>
          <w:sz w:val="24"/>
        </w:rPr>
        <w:t xml:space="preserve"> </w:t>
      </w:r>
      <w:r w:rsidRPr="00135362">
        <w:rPr>
          <w:rFonts w:ascii="Times New Roman" w:hAnsi="Times New Roman" w:cs="Times New Roman"/>
          <w:sz w:val="24"/>
        </w:rPr>
        <w:t xml:space="preserve"> We will make the creature stronger to help keep the players interest up with the constant challenge.</w:t>
      </w:r>
    </w:p>
    <w:p w:rsidR="005C7B73" w:rsidRPr="00135362" w:rsidRDefault="005C7B73" w:rsidP="00204A19">
      <w:pPr>
        <w:spacing w:before="120" w:after="0" w:line="240" w:lineRule="auto"/>
        <w:rPr>
          <w:rFonts w:ascii="Times New Roman" w:hAnsi="Times New Roman" w:cs="Times New Roman"/>
          <w:sz w:val="24"/>
        </w:rPr>
      </w:pPr>
      <w:r w:rsidRPr="00135362">
        <w:rPr>
          <w:rFonts w:ascii="Times New Roman" w:hAnsi="Times New Roman" w:cs="Times New Roman"/>
          <w:sz w:val="24"/>
        </w:rPr>
        <w:lastRenderedPageBreak/>
        <w:t>The character will seem real to the player because of the consistence in the wolf’s attack patterns and the way that the wolf is portrayed in the game through sounds, colors, and movement.   This evil character will be different than the others based on its own attack patterns, color, size, sound, and the type of animal it is. When fighting the player, each of the animals will have its own introduction music (file in folder, from Newgrounds Artist) that leads into the classic battle rhythm of the game. By having personal sounds, the player will know what animals are getting ready to attack them. The only speech patterns the animals have are growling, which represents a sign of warning and barking or roaring, which represents a sign of attack.</w:t>
      </w:r>
    </w:p>
    <w:p w:rsidR="005C7B73" w:rsidRPr="00135362" w:rsidRDefault="005C7B73" w:rsidP="00204A19">
      <w:pPr>
        <w:spacing w:before="120" w:after="0" w:line="240" w:lineRule="auto"/>
        <w:rPr>
          <w:rFonts w:ascii="Times New Roman" w:hAnsi="Times New Roman" w:cs="Times New Roman"/>
          <w:sz w:val="24"/>
        </w:rPr>
      </w:pPr>
    </w:p>
    <w:p w:rsidR="005C7B73" w:rsidRPr="00135362" w:rsidRDefault="005C7B73" w:rsidP="00204A19">
      <w:pPr>
        <w:spacing w:before="120" w:after="0" w:line="240" w:lineRule="auto"/>
        <w:rPr>
          <w:rFonts w:ascii="Times New Roman" w:hAnsi="Times New Roman" w:cs="Times New Roman"/>
          <w:b/>
          <w:sz w:val="28"/>
        </w:rPr>
      </w:pPr>
      <w:r w:rsidRPr="00135362">
        <w:rPr>
          <w:rFonts w:ascii="Times New Roman" w:hAnsi="Times New Roman" w:cs="Times New Roman"/>
          <w:b/>
          <w:sz w:val="28"/>
        </w:rPr>
        <w:t>Background</w:t>
      </w:r>
    </w:p>
    <w:p w:rsidR="005C7B73" w:rsidRPr="00135362" w:rsidRDefault="005C7B73" w:rsidP="00204A19">
      <w:pPr>
        <w:spacing w:before="120" w:after="0" w:line="240" w:lineRule="auto"/>
        <w:rPr>
          <w:rFonts w:ascii="Times New Roman" w:hAnsi="Times New Roman" w:cs="Times New Roman"/>
          <w:sz w:val="24"/>
        </w:rPr>
      </w:pPr>
      <w:r w:rsidRPr="00135362">
        <w:rPr>
          <w:rFonts w:ascii="Times New Roman" w:hAnsi="Times New Roman" w:cs="Times New Roman"/>
          <w:sz w:val="24"/>
        </w:rPr>
        <w:t xml:space="preserve">The wolf’s childhood was spent playing with the other cubs in the pack and enjoyed being fed by the older more powerful wolves. As he grew up, he was taught to become one with the pack. As a pack they overcome any obstacles in their way. They learned that their only true job is to protect the pack and that in turn the pack will protect you. From this idea, they retrieve smaller animals until the pack can eat that day. Afterwards, they rest and are lazy, enjoying the rest of the day while a few guard dogs are on alert for danger. </w:t>
      </w:r>
    </w:p>
    <w:p w:rsidR="005C7B73" w:rsidRPr="00135362" w:rsidRDefault="005C7B73" w:rsidP="00204A19">
      <w:pPr>
        <w:spacing w:before="120" w:after="0" w:line="240" w:lineRule="auto"/>
        <w:rPr>
          <w:rFonts w:ascii="Times New Roman" w:hAnsi="Times New Roman" w:cs="Times New Roman"/>
          <w:sz w:val="24"/>
        </w:rPr>
      </w:pPr>
      <w:r w:rsidRPr="00135362">
        <w:rPr>
          <w:rFonts w:ascii="Times New Roman" w:hAnsi="Times New Roman" w:cs="Times New Roman"/>
          <w:sz w:val="24"/>
        </w:rPr>
        <w:t>They only have a zero dimensional personality where they are calm, alert, or angry, but it would be tragic for a wolf if its pack was taken away. So, they happily give their life to protect the pack because in their mind, without a pack they have no life.</w:t>
      </w:r>
      <w:bookmarkStart w:id="0" w:name="_GoBack"/>
      <w:bookmarkEnd w:id="0"/>
    </w:p>
    <w:p w:rsidR="005C7B73" w:rsidRPr="00135362" w:rsidRDefault="005C7B73" w:rsidP="00204A19">
      <w:pPr>
        <w:spacing w:line="240" w:lineRule="auto"/>
        <w:rPr>
          <w:rFonts w:ascii="Times New Roman" w:hAnsi="Times New Roman" w:cs="Times New Roman"/>
        </w:rPr>
      </w:pPr>
    </w:p>
    <w:p w:rsidR="005C7B73" w:rsidRPr="00135362" w:rsidRDefault="005C7B73" w:rsidP="00204A19">
      <w:pPr>
        <w:spacing w:line="240" w:lineRule="auto"/>
        <w:rPr>
          <w:rFonts w:ascii="Times New Roman" w:hAnsi="Times New Roman" w:cs="Times New Roman"/>
        </w:rPr>
      </w:pPr>
      <w:r w:rsidRPr="00135362">
        <w:rPr>
          <w:rFonts w:ascii="Times New Roman" w:hAnsi="Times New Roman" w:cs="Times New Roman"/>
        </w:rPr>
        <w:br w:type="page"/>
      </w:r>
    </w:p>
    <w:p w:rsidR="005C7B73" w:rsidRPr="00135362" w:rsidRDefault="005C7B73" w:rsidP="00204A19">
      <w:pPr>
        <w:spacing w:before="120" w:after="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lastRenderedPageBreak/>
        <w:t>Appendix A</w:t>
      </w:r>
    </w:p>
    <w:p w:rsidR="005C7B73" w:rsidRPr="00135362" w:rsidRDefault="005C7B73" w:rsidP="00204A19">
      <w:pPr>
        <w:spacing w:before="120" w:after="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Design Questions for the Squirrel</w:t>
      </w:r>
    </w:p>
    <w:p w:rsidR="005C7B73" w:rsidRPr="00135362" w:rsidRDefault="005C7B73" w:rsidP="00204A19">
      <w:pPr>
        <w:spacing w:before="120" w:after="0" w:line="240" w:lineRule="auto"/>
        <w:jc w:val="center"/>
        <w:rPr>
          <w:rFonts w:ascii="Times New Roman" w:hAnsi="Times New Roman" w:cs="Times New Roman"/>
          <w:b/>
          <w:sz w:val="28"/>
          <w:szCs w:val="28"/>
        </w:rPr>
      </w:pPr>
      <w:r w:rsidRPr="00135362">
        <w:rPr>
          <w:rFonts w:ascii="Times New Roman" w:hAnsi="Times New Roman" w:cs="Times New Roman"/>
          <w:b/>
          <w:sz w:val="28"/>
          <w:szCs w:val="28"/>
        </w:rPr>
        <w:t>Ernest Adams and Andrew Rollings, modified by David Mutchler</w:t>
      </w:r>
    </w:p>
    <w:p w:rsidR="005C7B73" w:rsidRPr="00135362" w:rsidRDefault="005C7B73" w:rsidP="00204A19">
      <w:p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These questions, somewhat augmented and modified by David Mutchler, are taken from the end of Chapter 6 (</w:t>
      </w:r>
      <w:r w:rsidRPr="00135362">
        <w:rPr>
          <w:rFonts w:ascii="Times New Roman" w:hAnsi="Times New Roman" w:cs="Times New Roman"/>
          <w:i/>
          <w:sz w:val="24"/>
          <w:szCs w:val="24"/>
        </w:rPr>
        <w:t>Character Development</w:t>
      </w:r>
      <w:r w:rsidRPr="00135362">
        <w:rPr>
          <w:rFonts w:ascii="Times New Roman" w:hAnsi="Times New Roman" w:cs="Times New Roman"/>
          <w:sz w:val="24"/>
          <w:szCs w:val="24"/>
        </w:rPr>
        <w:t xml:space="preserve">) of your textbook, </w:t>
      </w:r>
      <w:r w:rsidRPr="00135362">
        <w:rPr>
          <w:rFonts w:ascii="Times New Roman" w:hAnsi="Times New Roman" w:cs="Times New Roman"/>
          <w:i/>
          <w:sz w:val="24"/>
          <w:szCs w:val="24"/>
        </w:rPr>
        <w:t>Fundamentals of Game Design</w:t>
      </w:r>
      <w:r w:rsidRPr="00135362">
        <w:rPr>
          <w:rFonts w:ascii="Times New Roman" w:hAnsi="Times New Roman" w:cs="Times New Roman"/>
          <w:sz w:val="24"/>
          <w:szCs w:val="24"/>
        </w:rPr>
        <w:t>, by Ernest Adams and Andrew Rollings.  Answers to most of these questions should make their way into your Character documents—more complete answers for the player’s avatar and other main characters, less complete answers for lesser characters—and from there into your Game Script.</w:t>
      </w:r>
    </w:p>
    <w:p w:rsidR="005C7B73" w:rsidRPr="00135362" w:rsidRDefault="005C7B73" w:rsidP="00204A19">
      <w:pPr>
        <w:numPr>
          <w:ilvl w:val="0"/>
          <w:numId w:val="1"/>
        </w:numPr>
        <w:suppressAutoHyphens/>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 xml:space="preserve">You complete these design questions for </w:t>
      </w:r>
      <w:r w:rsidRPr="00135362">
        <w:rPr>
          <w:rFonts w:ascii="Times New Roman" w:hAnsi="Times New Roman" w:cs="Times New Roman"/>
          <w:b/>
          <w:i/>
          <w:sz w:val="24"/>
          <w:szCs w:val="24"/>
        </w:rPr>
        <w:t>each</w:t>
      </w:r>
      <w:r w:rsidRPr="00135362">
        <w:rPr>
          <w:rFonts w:ascii="Times New Roman" w:hAnsi="Times New Roman" w:cs="Times New Roman"/>
          <w:sz w:val="24"/>
          <w:szCs w:val="24"/>
        </w:rPr>
        <w:t xml:space="preserve"> character in your game.</w:t>
      </w:r>
    </w:p>
    <w:p w:rsidR="005C7B73" w:rsidRPr="00135362" w:rsidRDefault="005C7B73" w:rsidP="00204A19">
      <w:pPr>
        <w:numPr>
          <w:ilvl w:val="0"/>
          <w:numId w:val="1"/>
        </w:numPr>
        <w:suppressAutoHyphens/>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 xml:space="preserve">Each character also has a Backgrounder that lists background information about the character; see </w:t>
      </w:r>
      <w:bookmarkStart w:id="1" w:name="OLE_LINK1"/>
      <w:bookmarkStart w:id="2" w:name="OLE_LINK2"/>
      <w:r w:rsidRPr="00135362">
        <w:rPr>
          <w:rFonts w:ascii="Times New Roman" w:hAnsi="Times New Roman" w:cs="Times New Roman"/>
          <w:sz w:val="24"/>
          <w:szCs w:val="24"/>
        </w:rPr>
        <w:t xml:space="preserve">the </w:t>
      </w:r>
      <w:hyperlink r:id="rId14" w:history="1">
        <w:r w:rsidRPr="00135362">
          <w:rPr>
            <w:rStyle w:val="Hyperlink"/>
            <w:rFonts w:ascii="Times New Roman" w:hAnsi="Times New Roman" w:cs="Times New Roman"/>
          </w:rPr>
          <w:t>questions for the Backgrounder</w:t>
        </w:r>
        <w:bookmarkEnd w:id="1"/>
        <w:bookmarkEnd w:id="2"/>
      </w:hyperlink>
      <w:r w:rsidRPr="00135362">
        <w:rPr>
          <w:rFonts w:ascii="Times New Roman" w:hAnsi="Times New Roman" w:cs="Times New Roman"/>
          <w:sz w:val="24"/>
          <w:szCs w:val="24"/>
        </w:rPr>
        <w:t>.</w:t>
      </w:r>
    </w:p>
    <w:p w:rsidR="005C7B73" w:rsidRPr="00135362" w:rsidRDefault="005C7B73" w:rsidP="00204A19">
      <w:pPr>
        <w:pStyle w:val="ListParagraph"/>
        <w:spacing w:before="120" w:after="0" w:line="240" w:lineRule="auto"/>
        <w:ind w:left="0"/>
        <w:rPr>
          <w:rFonts w:ascii="Times New Roman" w:hAnsi="Times New Roman" w:cs="Times New Roman"/>
          <w:b/>
          <w:sz w:val="24"/>
          <w:szCs w:val="24"/>
          <w:u w:val="single"/>
        </w:rPr>
      </w:pP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Where in the spectrum from non-specific to specific is this character?  To what extent does the player impose her own personality onto the character? The character is non-specific.</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is the relationship between this character and the player? The player is the squirrel.</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Will you allow the player to design this character?  If so, in what ways? We will allow some simple accessorizing, but the squirrel will remain a squirrel. However, there will be an option to choose different variations of squirrels with different special abilities.</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How, if at all, will the player control this character?  Direct, indirect, or …? The squirrel will be controlled directly.</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How, if at all, will you ensure that this character appeals to women as well as men? The squirrel is genderless, and should not have a specific appeal.</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Is this character’s design primarily art-based or story-based? The character is primarily art-based.</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For art-based characters (but you can answer these questions for story-based characters too if you find that helpful):</w:t>
      </w:r>
    </w:p>
    <w:p w:rsidR="005C7B73" w:rsidRPr="00135362" w:rsidRDefault="005C7B73" w:rsidP="00204A19">
      <w:pPr>
        <w:pStyle w:val="ListParagraph"/>
        <w:numPr>
          <w:ilvl w:val="0"/>
          <w:numId w:val="4"/>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Is this character humanoid, nonhumanoid, or hybrid?  Describe. The character will be represented as humanoid, even though it is a squirrel.</w:t>
      </w:r>
    </w:p>
    <w:p w:rsidR="005C7B73" w:rsidRPr="00135362" w:rsidRDefault="005C7B73" w:rsidP="00204A19">
      <w:pPr>
        <w:pStyle w:val="ListParagraph"/>
        <w:numPr>
          <w:ilvl w:val="0"/>
          <w:numId w:val="4"/>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What style is this character drawn in: cartoon, comic-book superhero, realistic, gothic, or …? It will be drawn in a cartoonish style</w:t>
      </w:r>
    </w:p>
    <w:p w:rsidR="005C7B73" w:rsidRPr="00135362" w:rsidRDefault="005C7B73" w:rsidP="00204A19">
      <w:pPr>
        <w:pStyle w:val="ListParagraph"/>
        <w:numPr>
          <w:ilvl w:val="0"/>
          <w:numId w:val="4"/>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Will this character be exaggerated in some way: cool, tough, cute, goofy, supersensual, or …? The squirrel won't be exaggerated in any specific direction.</w:t>
      </w:r>
    </w:p>
    <w:p w:rsidR="005C7B73" w:rsidRPr="00135362" w:rsidRDefault="005C7B73" w:rsidP="00204A19">
      <w:pPr>
        <w:pStyle w:val="ListParagraph"/>
        <w:numPr>
          <w:ilvl w:val="0"/>
          <w:numId w:val="4"/>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Does this character depend upon visual stereotypes for instant identification, or is it more subtle than that?  If more subtle, how does this character’s appearance support its role in the game? There is no specific stereotype to identify with.</w:t>
      </w:r>
    </w:p>
    <w:p w:rsidR="005C7B73" w:rsidRPr="00135362" w:rsidRDefault="005C7B73" w:rsidP="00204A19">
      <w:pPr>
        <w:pStyle w:val="ListParagraph"/>
        <w:numPr>
          <w:ilvl w:val="0"/>
          <w:numId w:val="4"/>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 xml:space="preserve">Can the player tell by looking at this character how that character is likely to act?  Are there reasons in the story or gameplay for wanting a character’s behavior to be </w:t>
      </w:r>
      <w:r w:rsidRPr="00135362">
        <w:rPr>
          <w:rFonts w:ascii="Times New Roman" w:hAnsi="Times New Roman" w:cs="Times New Roman"/>
          <w:sz w:val="24"/>
          <w:szCs w:val="24"/>
        </w:rPr>
        <w:lastRenderedPageBreak/>
        <w:t>predictable from her appearance, or is there a reason to make the character ambiguous in this regard? Because the game is relatively simple, as is the character, there is no parallel between the character and the style of play.</w:t>
      </w:r>
    </w:p>
    <w:p w:rsidR="005C7B73" w:rsidRPr="00135362" w:rsidRDefault="005C7B73" w:rsidP="00204A19">
      <w:pPr>
        <w:pStyle w:val="ListParagraph"/>
        <w:numPr>
          <w:ilvl w:val="0"/>
          <w:numId w:val="4"/>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What clothing, weapons, or symbolic objects does this character have?  How do they support the character’s personality, attitudes and abilities? The items that are available would all be foresty items, such as rocks or sticks.</w:t>
      </w:r>
    </w:p>
    <w:p w:rsidR="005C7B73" w:rsidRPr="00135362" w:rsidRDefault="005C7B73" w:rsidP="00204A19">
      <w:pPr>
        <w:pStyle w:val="ListParagraph"/>
        <w:numPr>
          <w:ilvl w:val="0"/>
          <w:numId w:val="4"/>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What is the name of this character?  How does that name support the character’s personality, attitudes and abilities? The character has no name, which makes it a good blank template for the player to immerse themselves in.</w:t>
      </w:r>
    </w:p>
    <w:p w:rsidR="005C7B73" w:rsidRPr="00135362" w:rsidRDefault="005C7B73" w:rsidP="00204A19">
      <w:pPr>
        <w:pStyle w:val="ListParagraph"/>
        <w:numPr>
          <w:ilvl w:val="0"/>
          <w:numId w:val="4"/>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Will this character have a signature color?  If so, what color and how does that color identify the character and support the character’s personality, attitudes and abilities?  If not, why not have a signature color? The only signature color it may have is the color of its coat.</w:t>
      </w:r>
    </w:p>
    <w:p w:rsidR="005C7B73" w:rsidRPr="00135362" w:rsidRDefault="005C7B73" w:rsidP="00204A19">
      <w:pPr>
        <w:pStyle w:val="ListParagraph"/>
        <w:numPr>
          <w:ilvl w:val="0"/>
          <w:numId w:val="4"/>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What color palette will this character have?  How does that color palette support the character’s personality, attitudes and abilities? The squirrel's color palette will match its coat.</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For story-based characters (but you can answer these questions for art-based characters too if you find that helpful, and be sure to also do the </w:t>
      </w:r>
      <w:hyperlink r:id="rId15" w:history="1">
        <w:r w:rsidRPr="00135362">
          <w:rPr>
            <w:rStyle w:val="Hyperlink"/>
            <w:rFonts w:ascii="Times New Roman" w:hAnsi="Times New Roman" w:cs="Times New Roman"/>
          </w:rPr>
          <w:t>questions for the Backgrounder</w:t>
        </w:r>
      </w:hyperlink>
      <w:r w:rsidRPr="00135362">
        <w:rPr>
          <w:rFonts w:ascii="Times New Roman" w:hAnsi="Times New Roman" w:cs="Times New Roman"/>
          <w:sz w:val="24"/>
          <w:szCs w:val="24"/>
        </w:rPr>
        <w:t>):</w:t>
      </w:r>
    </w:p>
    <w:p w:rsidR="005C7B73" w:rsidRPr="00135362" w:rsidRDefault="005C7B73" w:rsidP="00204A19">
      <w:pPr>
        <w:pStyle w:val="ListParagraph"/>
        <w:numPr>
          <w:ilvl w:val="0"/>
          <w:numId w:val="2"/>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What role does this character play?</w:t>
      </w:r>
    </w:p>
    <w:p w:rsidR="005C7B73" w:rsidRPr="00135362" w:rsidRDefault="005C7B73" w:rsidP="00204A19">
      <w:pPr>
        <w:pStyle w:val="ListParagraph"/>
        <w:numPr>
          <w:ilvl w:val="0"/>
          <w:numId w:val="2"/>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What attributes does this character have?  Will she have attributes that model social relationships and emotional states?  If so, how?</w:t>
      </w:r>
    </w:p>
    <w:p w:rsidR="005C7B73" w:rsidRPr="00135362" w:rsidRDefault="005C7B73" w:rsidP="00204A19">
      <w:pPr>
        <w:pStyle w:val="ListParagraph"/>
        <w:numPr>
          <w:ilvl w:val="0"/>
          <w:numId w:val="2"/>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Is this character zero-dimensional, one-dimensional, two-dimensional or three dimensional (using these terms as the text does)?  Describe the dimensions that this player has.</w:t>
      </w:r>
    </w:p>
    <w:p w:rsidR="005C7B73" w:rsidRPr="00135362" w:rsidRDefault="005C7B73" w:rsidP="00204A19">
      <w:pPr>
        <w:pStyle w:val="ListParagraph"/>
        <w:numPr>
          <w:ilvl w:val="0"/>
          <w:numId w:val="2"/>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How will you convey the character’s personality and attitudes to the player?  Through narration, dialog, gameplay, backstory, or other means?</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Does your avatar come with a sidekick?  What does the sidekick offer the player -- information, advice, physical assistance?  How will the sidekick complement the avatar?  How will the player be able to visually distinguish between the two of them at a glance? There will be no sidekick.</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about the avatar will intrigue and interest the player? The blank slate that is the character, which allows for better immersion.</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about the avatar will encourage the player to like him? Its cartoony charm.</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about the avatar will make the player able to identify with him? The absence of personality.</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will make your character believable? It isn't supposed to be believable.</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will make your character intriguing? The cartoony nature of the squirrel.</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Does this character correspond to any of Campbell’s mythic archetypes?  Or do they have less archetypal, more complex roles to play, and if so, what are they?</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lastRenderedPageBreak/>
        <w:t>What concept art do you need to include with this character’s description? Some example illustrations of basic squirrels, squirrels with rocks and other items, and squirrels in hats.</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model sheets do you need to include with this character’s description? N/A</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sorts of sounds will each character in your game make?  What sorts of music are appropriate for them?  How will your choices of sounds and music support the way you want the player to feel about the character? The squirrel will squeak as a squirrel normally does, and the music will be charmingly cartoonish.</w:t>
      </w:r>
    </w:p>
    <w:p w:rsidR="005C7B73" w:rsidRPr="00AC2382" w:rsidRDefault="005C7B73" w:rsidP="00204A19">
      <w:pPr>
        <w:pStyle w:val="ListParagraph"/>
        <w:numPr>
          <w:ilvl w:val="0"/>
          <w:numId w:val="3"/>
        </w:numPr>
        <w:spacing w:before="120" w:after="0" w:line="240" w:lineRule="auto"/>
        <w:ind w:left="360"/>
        <w:rPr>
          <w:rFonts w:ascii="Times New Roman" w:hAnsi="Times New Roman" w:cs="Times New Roman"/>
        </w:rPr>
      </w:pPr>
      <w:r w:rsidRPr="00135362">
        <w:rPr>
          <w:rFonts w:ascii="Times New Roman" w:hAnsi="Times New Roman" w:cs="Times New Roman"/>
          <w:sz w:val="24"/>
          <w:szCs w:val="24"/>
        </w:rPr>
        <w:t>How do the character’s grammar, vocabulary, tone of voice, and speech patterns contribute to the player’s understanding of the character? The squirrel can't talk.</w:t>
      </w:r>
    </w:p>
    <w:p w:rsidR="00AC2382" w:rsidRDefault="00AC2382" w:rsidP="00AC2382">
      <w:pPr>
        <w:spacing w:line="240" w:lineRule="auto"/>
        <w:rPr>
          <w:rFonts w:ascii="Times New Roman" w:hAnsi="Times New Roman" w:cs="Times New Roman"/>
        </w:rPr>
      </w:pPr>
      <w:r w:rsidRPr="00135362">
        <w:rPr>
          <w:noProof/>
          <w:lang w:eastAsia="en-US"/>
        </w:rPr>
        <w:drawing>
          <wp:inline distT="0" distB="0" distL="0" distR="0">
            <wp:extent cx="1488440" cy="15240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cstate="print"/>
                    <a:stretch>
                      <a:fillRect/>
                    </a:stretch>
                  </pic:blipFill>
                  <pic:spPr>
                    <a:xfrm>
                      <a:off x="0" y="0"/>
                      <a:ext cx="1488440" cy="1524000"/>
                    </a:xfrm>
                    <a:prstGeom prst="rect">
                      <a:avLst/>
                    </a:prstGeom>
                  </pic:spPr>
                </pic:pic>
              </a:graphicData>
            </a:graphic>
          </wp:inline>
        </w:drawing>
      </w:r>
      <w:r w:rsidR="00610DFC" w:rsidRPr="00610DFC">
        <w:rPr>
          <w:rFonts w:ascii="Times New Roman" w:hAnsi="Times New Roman" w:cs="Times New Roman"/>
        </w:rPr>
        <w:t>http://www.clipartguide.com/_pages/1386-0902-2220-5348.html</w:t>
      </w:r>
    </w:p>
    <w:p w:rsidR="00384E57" w:rsidRDefault="00AC2382" w:rsidP="00AC2382">
      <w:pPr>
        <w:spacing w:line="240" w:lineRule="auto"/>
        <w:rPr>
          <w:rFonts w:ascii="Times New Roman" w:hAnsi="Times New Roman" w:cs="Times New Roman"/>
        </w:rPr>
      </w:pPr>
      <w:r w:rsidRPr="00AC2382">
        <w:rPr>
          <w:rFonts w:ascii="Times New Roman" w:hAnsi="Times New Roman" w:cs="Times New Roman"/>
        </w:rPr>
        <w:t xml:space="preserve">  </w:t>
      </w:r>
      <w:r w:rsidRPr="00135362">
        <w:rPr>
          <w:noProof/>
          <w:lang w:eastAsia="en-US"/>
        </w:rPr>
        <w:drawing>
          <wp:inline distT="0" distB="0" distL="0" distR="0">
            <wp:extent cx="1190625" cy="1219200"/>
            <wp:effectExtent l="0" t="0" r="9525" b="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cstate="print"/>
                    <a:stretch>
                      <a:fillRect/>
                    </a:stretch>
                  </pic:blipFill>
                  <pic:spPr>
                    <a:xfrm>
                      <a:off x="0" y="0"/>
                      <a:ext cx="1190625" cy="1219200"/>
                    </a:xfrm>
                    <a:prstGeom prst="rect">
                      <a:avLst/>
                    </a:prstGeom>
                  </pic:spPr>
                </pic:pic>
              </a:graphicData>
            </a:graphic>
          </wp:inline>
        </w:drawing>
      </w:r>
      <w:r w:rsidR="00384E57" w:rsidRPr="00384E57">
        <w:rPr>
          <w:rFonts w:ascii="Times New Roman" w:hAnsi="Times New Roman" w:cs="Times New Roman"/>
        </w:rPr>
        <w:t>http://www.andreadams.com/the_cartoon_express_squirrel.htm</w:t>
      </w:r>
    </w:p>
    <w:p w:rsidR="00AC2382" w:rsidRDefault="00AC2382" w:rsidP="00AC2382">
      <w:pPr>
        <w:spacing w:line="240" w:lineRule="auto"/>
        <w:rPr>
          <w:rFonts w:ascii="Times New Roman" w:hAnsi="Times New Roman" w:cs="Times New Roman"/>
        </w:rPr>
      </w:pPr>
      <w:r w:rsidRPr="00AC2382">
        <w:rPr>
          <w:rFonts w:ascii="Times New Roman" w:hAnsi="Times New Roman" w:cs="Times New Roman"/>
        </w:rPr>
        <w:t xml:space="preserve">  </w:t>
      </w:r>
      <w:r w:rsidRPr="00135362">
        <w:rPr>
          <w:noProof/>
          <w:lang w:eastAsia="en-US"/>
        </w:rPr>
        <w:drawing>
          <wp:inline distT="0" distB="0" distL="0" distR="0">
            <wp:extent cx="781050" cy="78105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cstate="print"/>
                    <a:stretch>
                      <a:fillRect/>
                    </a:stretch>
                  </pic:blipFill>
                  <pic:spPr>
                    <a:xfrm>
                      <a:off x="0" y="0"/>
                      <a:ext cx="781050" cy="781050"/>
                    </a:xfrm>
                    <a:prstGeom prst="rect">
                      <a:avLst/>
                    </a:prstGeom>
                  </pic:spPr>
                </pic:pic>
              </a:graphicData>
            </a:graphic>
          </wp:inline>
        </w:drawing>
      </w:r>
      <w:r w:rsidR="00384E57" w:rsidRPr="00384E57">
        <w:rPr>
          <w:rFonts w:ascii="Times New Roman" w:hAnsi="Times New Roman" w:cs="Times New Roman"/>
        </w:rPr>
        <w:t>http://dir.nvtech.com/Nature/Animals/Rodents/Squirrels/</w:t>
      </w:r>
    </w:p>
    <w:p w:rsidR="00AC2382" w:rsidRPr="00AC2382" w:rsidRDefault="00AC2382" w:rsidP="00AC2382">
      <w:pPr>
        <w:spacing w:line="240" w:lineRule="auto"/>
        <w:rPr>
          <w:rFonts w:ascii="Times New Roman" w:hAnsi="Times New Roman" w:cs="Times New Roman"/>
        </w:rPr>
      </w:pPr>
      <w:r w:rsidRPr="00AC2382">
        <w:rPr>
          <w:rFonts w:ascii="Times New Roman" w:hAnsi="Times New Roman" w:cs="Times New Roman"/>
        </w:rPr>
        <w:t xml:space="preserve">  </w:t>
      </w:r>
      <w:r w:rsidRPr="00135362">
        <w:rPr>
          <w:noProof/>
          <w:lang w:eastAsia="en-US"/>
        </w:rPr>
        <w:drawing>
          <wp:inline distT="0" distB="0" distL="0" distR="0">
            <wp:extent cx="1983544" cy="143256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1981783" cy="1431288"/>
                    </a:xfrm>
                    <a:prstGeom prst="rect">
                      <a:avLst/>
                    </a:prstGeom>
                  </pic:spPr>
                </pic:pic>
              </a:graphicData>
            </a:graphic>
          </wp:inline>
        </w:drawing>
      </w:r>
      <w:r w:rsidR="00384E57" w:rsidRPr="00384E57">
        <w:rPr>
          <w:rFonts w:ascii="Times New Roman" w:hAnsi="Times New Roman" w:cs="Times New Roman"/>
        </w:rPr>
        <w:t>http://www.clipartof.com/interior_wall_decor/angry-Posters-And-Art-Prints/3</w:t>
      </w:r>
    </w:p>
    <w:p w:rsidR="00AC2382" w:rsidRPr="00135362" w:rsidRDefault="00AC2382" w:rsidP="00AC2382">
      <w:pPr>
        <w:pStyle w:val="ListParagraph"/>
        <w:spacing w:before="120" w:after="0" w:line="240" w:lineRule="auto"/>
        <w:ind w:left="360"/>
        <w:rPr>
          <w:rFonts w:ascii="Times New Roman" w:hAnsi="Times New Roman" w:cs="Times New Roman"/>
        </w:rPr>
      </w:pPr>
    </w:p>
    <w:p w:rsidR="005C7B73" w:rsidRDefault="005C7B73" w:rsidP="00204A19">
      <w:pPr>
        <w:spacing w:line="240" w:lineRule="auto"/>
        <w:rPr>
          <w:rFonts w:ascii="Times New Roman" w:hAnsi="Times New Roman" w:cs="Times New Roman"/>
        </w:rPr>
      </w:pPr>
      <w:r w:rsidRPr="00135362">
        <w:rPr>
          <w:rFonts w:ascii="Times New Roman" w:hAnsi="Times New Roman" w:cs="Times New Roman"/>
        </w:rPr>
        <w:br w:type="page"/>
      </w:r>
    </w:p>
    <w:p w:rsidR="00AC2382" w:rsidRPr="00135362" w:rsidRDefault="00AC2382" w:rsidP="00204A19">
      <w:pPr>
        <w:spacing w:line="240" w:lineRule="auto"/>
        <w:rPr>
          <w:rFonts w:ascii="Times New Roman" w:hAnsi="Times New Roman" w:cs="Times New Roman"/>
        </w:rPr>
      </w:pPr>
    </w:p>
    <w:p w:rsidR="005C7B73" w:rsidRPr="00135362" w:rsidRDefault="005C7B73" w:rsidP="00204A19">
      <w:pPr>
        <w:spacing w:before="120" w:after="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Appendix B</w:t>
      </w:r>
    </w:p>
    <w:p w:rsidR="005C7B73" w:rsidRPr="00135362" w:rsidRDefault="005C7B73" w:rsidP="00204A19">
      <w:pPr>
        <w:spacing w:before="120" w:after="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“Backgrounder” Design Questions for the Squirrel</w:t>
      </w:r>
    </w:p>
    <w:p w:rsidR="005C7B73" w:rsidRPr="00135362" w:rsidRDefault="005C7B73" w:rsidP="00204A19">
      <w:pPr>
        <w:spacing w:before="120" w:after="0" w:line="240" w:lineRule="auto"/>
        <w:jc w:val="center"/>
        <w:rPr>
          <w:rFonts w:ascii="Times New Roman" w:hAnsi="Times New Roman" w:cs="Times New Roman"/>
          <w:sz w:val="28"/>
          <w:szCs w:val="28"/>
        </w:rPr>
      </w:pPr>
      <w:r w:rsidRPr="00135362">
        <w:rPr>
          <w:rFonts w:ascii="Times New Roman" w:hAnsi="Times New Roman" w:cs="Times New Roman"/>
          <w:b/>
          <w:sz w:val="28"/>
          <w:szCs w:val="28"/>
        </w:rPr>
        <w:t>Steve Meretzky</w:t>
      </w:r>
      <w:r w:rsidRPr="00135362">
        <w:rPr>
          <w:rFonts w:ascii="Times New Roman" w:hAnsi="Times New Roman" w:cs="Times New Roman"/>
          <w:b/>
          <w:sz w:val="28"/>
          <w:szCs w:val="28"/>
        </w:rPr>
        <w:br/>
      </w:r>
      <w:r w:rsidRPr="00135362">
        <w:rPr>
          <w:rFonts w:ascii="Times New Roman" w:hAnsi="Times New Roman" w:cs="Times New Roman"/>
          <w:sz w:val="28"/>
          <w:szCs w:val="28"/>
        </w:rPr>
        <w:t>from “Building Character: An Analysis of Character Creation”, 2001</w:t>
      </w:r>
    </w:p>
    <w:p w:rsidR="005C7B73" w:rsidRPr="00135362" w:rsidRDefault="005C7B73" w:rsidP="00204A19">
      <w:p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These questions are taken (slightly modified) from pages 167-168 of Chapter 6 (</w:t>
      </w:r>
      <w:r w:rsidRPr="00135362">
        <w:rPr>
          <w:rFonts w:ascii="Times New Roman" w:hAnsi="Times New Roman" w:cs="Times New Roman"/>
          <w:i/>
          <w:sz w:val="24"/>
          <w:szCs w:val="24"/>
        </w:rPr>
        <w:t>Character Development</w:t>
      </w:r>
      <w:r w:rsidRPr="00135362">
        <w:rPr>
          <w:rFonts w:ascii="Times New Roman" w:hAnsi="Times New Roman" w:cs="Times New Roman"/>
          <w:sz w:val="24"/>
          <w:szCs w:val="24"/>
        </w:rPr>
        <w:t xml:space="preserve">) of your textbook, </w:t>
      </w:r>
      <w:r w:rsidRPr="00135362">
        <w:rPr>
          <w:rFonts w:ascii="Times New Roman" w:hAnsi="Times New Roman" w:cs="Times New Roman"/>
          <w:i/>
          <w:sz w:val="24"/>
          <w:szCs w:val="24"/>
        </w:rPr>
        <w:t>Fundamentals of Game Design</w:t>
      </w:r>
      <w:r w:rsidRPr="00135362">
        <w:rPr>
          <w:rFonts w:ascii="Times New Roman" w:hAnsi="Times New Roman" w:cs="Times New Roman"/>
          <w:sz w:val="24"/>
          <w:szCs w:val="24"/>
        </w:rPr>
        <w:t>, by Ernest Adams and Andrew Rollings.</w:t>
      </w:r>
    </w:p>
    <w:p w:rsidR="005C7B73" w:rsidRPr="00135362" w:rsidRDefault="005C7B73" w:rsidP="00204A19">
      <w:pPr>
        <w:numPr>
          <w:ilvl w:val="0"/>
          <w:numId w:val="2"/>
        </w:numPr>
        <w:suppressAutoHyphens/>
        <w:spacing w:before="120" w:after="0" w:line="240" w:lineRule="auto"/>
        <w:ind w:left="720"/>
        <w:rPr>
          <w:rFonts w:ascii="Times New Roman" w:hAnsi="Times New Roman" w:cs="Times New Roman"/>
          <w:sz w:val="24"/>
          <w:szCs w:val="24"/>
        </w:rPr>
      </w:pPr>
      <w:r w:rsidRPr="00135362">
        <w:rPr>
          <w:rFonts w:ascii="Times New Roman" w:hAnsi="Times New Roman" w:cs="Times New Roman"/>
          <w:sz w:val="24"/>
          <w:szCs w:val="24"/>
        </w:rPr>
        <w:t>Answer these questions in bullet form:</w:t>
      </w:r>
    </w:p>
    <w:p w:rsidR="005C7B73" w:rsidRPr="00135362" w:rsidRDefault="005C7B73" w:rsidP="00204A19">
      <w:pPr>
        <w:numPr>
          <w:ilvl w:val="1"/>
          <w:numId w:val="2"/>
        </w:numPr>
        <w:suppressAutoHyphens/>
        <w:spacing w:before="120" w:after="0" w:line="240" w:lineRule="auto"/>
        <w:ind w:left="1440"/>
        <w:rPr>
          <w:rFonts w:ascii="Times New Roman" w:hAnsi="Times New Roman" w:cs="Times New Roman"/>
          <w:sz w:val="24"/>
          <w:szCs w:val="24"/>
        </w:rPr>
      </w:pPr>
      <w:r w:rsidRPr="00135362">
        <w:rPr>
          <w:rFonts w:ascii="Times New Roman" w:hAnsi="Times New Roman" w:cs="Times New Roman"/>
          <w:sz w:val="24"/>
          <w:szCs w:val="24"/>
        </w:rPr>
        <w:t>To initiate your thinking about the character from a story-driven perspective, and</w:t>
      </w:r>
    </w:p>
    <w:p w:rsidR="005C7B73" w:rsidRPr="00135362" w:rsidRDefault="005C7B73" w:rsidP="00204A19">
      <w:pPr>
        <w:numPr>
          <w:ilvl w:val="1"/>
          <w:numId w:val="2"/>
        </w:numPr>
        <w:suppressAutoHyphens/>
        <w:spacing w:before="120" w:after="0" w:line="240" w:lineRule="auto"/>
        <w:ind w:left="1440"/>
        <w:rPr>
          <w:rFonts w:ascii="Times New Roman" w:hAnsi="Times New Roman" w:cs="Times New Roman"/>
          <w:sz w:val="24"/>
          <w:szCs w:val="24"/>
        </w:rPr>
      </w:pPr>
      <w:r w:rsidRPr="00135362">
        <w:rPr>
          <w:rFonts w:ascii="Times New Roman" w:hAnsi="Times New Roman" w:cs="Times New Roman"/>
          <w:sz w:val="24"/>
          <w:szCs w:val="24"/>
        </w:rPr>
        <w:t>To maintain a document that provides the details of the character’s background.</w:t>
      </w:r>
    </w:p>
    <w:p w:rsidR="005C7B73" w:rsidRPr="00135362" w:rsidRDefault="005C7B73" w:rsidP="00204A19">
      <w:pPr>
        <w:numPr>
          <w:ilvl w:val="0"/>
          <w:numId w:val="2"/>
        </w:numPr>
        <w:suppressAutoHyphens/>
        <w:spacing w:before="120" w:after="0" w:line="240" w:lineRule="auto"/>
        <w:ind w:left="720"/>
        <w:rPr>
          <w:rFonts w:ascii="Times New Roman" w:hAnsi="Times New Roman" w:cs="Times New Roman"/>
          <w:sz w:val="24"/>
          <w:szCs w:val="24"/>
        </w:rPr>
      </w:pPr>
      <w:r w:rsidRPr="00135362">
        <w:rPr>
          <w:rFonts w:ascii="Times New Roman" w:hAnsi="Times New Roman" w:cs="Times New Roman"/>
          <w:sz w:val="24"/>
          <w:szCs w:val="24"/>
        </w:rPr>
        <w:t>Many of the answers should make their way in appropriate form into appropriate places in your Character Design document for the character.</w:t>
      </w:r>
    </w:p>
    <w:p w:rsidR="005C7B73" w:rsidRPr="00135362" w:rsidRDefault="005C7B73" w:rsidP="00204A19">
      <w:pPr>
        <w:numPr>
          <w:ilvl w:val="0"/>
          <w:numId w:val="2"/>
        </w:numPr>
        <w:suppressAutoHyphens/>
        <w:spacing w:before="120" w:after="0" w:line="240" w:lineRule="auto"/>
        <w:ind w:left="720"/>
        <w:rPr>
          <w:rFonts w:ascii="Times New Roman" w:hAnsi="Times New Roman" w:cs="Times New Roman"/>
          <w:sz w:val="24"/>
          <w:szCs w:val="24"/>
        </w:rPr>
      </w:pPr>
      <w:r w:rsidRPr="00135362">
        <w:rPr>
          <w:rFonts w:ascii="Times New Roman" w:hAnsi="Times New Roman" w:cs="Times New Roman"/>
          <w:sz w:val="24"/>
          <w:szCs w:val="24"/>
        </w:rPr>
        <w:t>These questions apply to ordinary humans; adjust the list for nonhumanoids.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Where was the character born? In a tree.</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was her family life like as a kid? There were lots of siblings, and it was tough. Eventually the squirrel realized he had to make his own destiny, and embarked on his own personal journey into the world, where the game begins.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was her education? None.</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Where does she live now? In the forest.</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Describe her job. Survival.</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Describe her finances. A small collection of buried nuts.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Describe her taste in clothes, books, movies, etc. Sometimes the squirrel will don a stylish cap, but only at the player's discretion. Being a squirrel, the squirrel has no interest or understanding of books and films.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are her favorite foods? Nuts.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are her favorite activities? Collecting nuts, throwing rocks at things.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are her hobbies? Throwing rocks at things.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Describe any particular personality traits and how they manifest. The squirrel has a mischievous nature.</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Is she shy or outgoing? As outgoing as a squirrel could be.</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Is she greedy or giving? Greedy, as necessary for the squirrel's survival.</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Does she have quirks? This squirrel's tail is particularly twitchy.</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Does she have superstitions? No.</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lastRenderedPageBreak/>
        <w:t>Does she have phobias? An acute fear of oncoming traffic.</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were the traumatic moments in her life? Angering the bunny clan.</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were her biggest triumphs? Finding and exhuming its first buried nut.</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Describe her important past romances. The squirrel has yet to find true love, as it has to establish its place in the forest before it's comfortable with taking any large steps in its personal life.</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Describe her current romantic involvement or involvements. The squirrel has no current romantic involvements.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How does she treat friends?  Lovers?  Bosses?  Servants? The squirrel lives, works, and thrives alone.</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Describe her political beliefs, past and present. The squirrel really doesn't have any political beliefs.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Describe her religious beliefs, past and present. The squirrel is not religious.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are her interesting or important possessions? The squirrel does not yet have any important possessions.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Does she have any pets? No</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Does she have any unusual talents? The uncanny ability to climb trees.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What’s the best thing that could happen to her? Find a large store of nuts.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What’s the worst thing that could happen to her? Six more weeks of winter.</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Does she drink tea or coffee? The squirrel really prefers water.</w:t>
      </w:r>
    </w:p>
    <w:p w:rsidR="005C7B73" w:rsidRPr="00135362" w:rsidRDefault="005C7B73" w:rsidP="00204A19">
      <w:pPr>
        <w:spacing w:line="240" w:lineRule="auto"/>
        <w:rPr>
          <w:rFonts w:ascii="Times New Roman" w:hAnsi="Times New Roman" w:cs="Times New Roman"/>
        </w:rPr>
      </w:pPr>
    </w:p>
    <w:p w:rsidR="00023CFB" w:rsidRPr="00135362" w:rsidRDefault="00023CFB" w:rsidP="00204A19">
      <w:pPr>
        <w:spacing w:line="240" w:lineRule="auto"/>
        <w:rPr>
          <w:rFonts w:ascii="Times New Roman" w:hAnsi="Times New Roman" w:cs="Times New Roman"/>
          <w:b/>
          <w:sz w:val="36"/>
          <w:szCs w:val="36"/>
        </w:rPr>
      </w:pPr>
      <w:r w:rsidRPr="00135362">
        <w:rPr>
          <w:rFonts w:ascii="Times New Roman" w:hAnsi="Times New Roman" w:cs="Times New Roman"/>
          <w:b/>
          <w:sz w:val="36"/>
          <w:szCs w:val="36"/>
        </w:rPr>
        <w:br w:type="page"/>
      </w:r>
    </w:p>
    <w:p w:rsidR="005C7B73" w:rsidRPr="00135362" w:rsidRDefault="005C7B73" w:rsidP="00204A19">
      <w:pPr>
        <w:spacing w:before="12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lastRenderedPageBreak/>
        <w:t>Appendix C</w:t>
      </w:r>
    </w:p>
    <w:p w:rsidR="005C7B73" w:rsidRPr="00135362" w:rsidRDefault="005C7B73" w:rsidP="00204A19">
      <w:pPr>
        <w:spacing w:before="12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Design Questions for Good Characters</w:t>
      </w:r>
    </w:p>
    <w:p w:rsidR="005C7B73" w:rsidRPr="00135362" w:rsidRDefault="005C7B73" w:rsidP="00204A19">
      <w:pPr>
        <w:spacing w:before="120" w:line="240" w:lineRule="auto"/>
        <w:jc w:val="center"/>
        <w:rPr>
          <w:rFonts w:ascii="Times New Roman" w:hAnsi="Times New Roman" w:cs="Times New Roman"/>
          <w:b/>
          <w:sz w:val="28"/>
          <w:szCs w:val="28"/>
        </w:rPr>
      </w:pPr>
      <w:r w:rsidRPr="00135362">
        <w:rPr>
          <w:rFonts w:ascii="Times New Roman" w:hAnsi="Times New Roman" w:cs="Times New Roman"/>
          <w:b/>
          <w:sz w:val="28"/>
          <w:szCs w:val="28"/>
        </w:rPr>
        <w:t>Ernest Adams and Andrew Rollings, modified by David Mutchler</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Where in the spectrum from non-specific to specific is this character?  To what extent does the player impose her own personality onto the character?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is a fairly non-specific character, however, since the player never controls The Rabbit, the player never imposes her own personality onto The Rabbit.</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is the relationship between this character and the player?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is a secondary character in the game and essentially only interacts with the player if provoked.</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Will you allow the player to design this character?  If so, in what ways?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No, the player will not be allowed to design The Rabbit.</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How, if at all, will the player control this character?  Direct, indirect, or …?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player will not be allowed to control The Rabbit.</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How, if at all, will you ensure that this character appeals to women as well as men?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Initially, The Rabbit will be peaceful and cute, which should appeal to women.  If provoked, however, The Rabbit will become evil looking and violent, which should appeal to men.</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Is this character’s design primarily art-based or story-based?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Rabbit’s design is primarily art-based in the sense that her design will either reflect her peaceful or violent nature.</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For art-based characters (but you should answer these questions for story-based characters too if you find that helpful, and be sure to also do the </w:t>
      </w:r>
      <w:hyperlink r:id="rId16" w:history="1">
        <w:r w:rsidRPr="00135362">
          <w:rPr>
            <w:rStyle w:val="Hyperlink"/>
            <w:rFonts w:ascii="Times New Roman" w:hAnsi="Times New Roman" w:cs="Times New Roman"/>
            <w:sz w:val="24"/>
            <w:szCs w:val="24"/>
          </w:rPr>
          <w:t>questions for the Backgrounder</w:t>
        </w:r>
      </w:hyperlink>
      <w:r w:rsidRPr="00135362">
        <w:rPr>
          <w:rFonts w:ascii="Times New Roman" w:hAnsi="Times New Roman" w:cs="Times New Roman"/>
          <w:sz w:val="24"/>
          <w:szCs w:val="24"/>
        </w:rPr>
        <w:t>):</w:t>
      </w:r>
    </w:p>
    <w:p w:rsidR="005C7B73" w:rsidRPr="00135362" w:rsidRDefault="005C7B73" w:rsidP="00204A19">
      <w:pPr>
        <w:pStyle w:val="ListParagraph"/>
        <w:numPr>
          <w:ilvl w:val="0"/>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 xml:space="preserve">Is this character humanoid, non-humanoid, or hybrid?  </w:t>
      </w:r>
    </w:p>
    <w:p w:rsidR="005C7B73" w:rsidRPr="00135362" w:rsidRDefault="005C7B73" w:rsidP="00204A19">
      <w:pPr>
        <w:pStyle w:val="ListParagraph"/>
        <w:numPr>
          <w:ilvl w:val="1"/>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Non-humanoid</w:t>
      </w:r>
    </w:p>
    <w:p w:rsidR="005C7B73" w:rsidRPr="00135362" w:rsidRDefault="005C7B73" w:rsidP="00204A19">
      <w:pPr>
        <w:pStyle w:val="ListParagraph"/>
        <w:numPr>
          <w:ilvl w:val="0"/>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What style is this character drawn in: cartoon, comic-book superhero, realistic, gothic, or …?</w:t>
      </w:r>
    </w:p>
    <w:p w:rsidR="005C7B73" w:rsidRPr="00135362" w:rsidRDefault="005C7B73" w:rsidP="00204A19">
      <w:pPr>
        <w:pStyle w:val="ListParagraph"/>
        <w:numPr>
          <w:ilvl w:val="1"/>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cartoon</w:t>
      </w:r>
    </w:p>
    <w:p w:rsidR="005C7B73" w:rsidRPr="00135362" w:rsidRDefault="005C7B73" w:rsidP="00204A19">
      <w:pPr>
        <w:pStyle w:val="ListParagraph"/>
        <w:numPr>
          <w:ilvl w:val="0"/>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Will this character be exaggerated in some way: cool, tough, cute, goofy, super-sensual, or …?</w:t>
      </w:r>
    </w:p>
    <w:p w:rsidR="005C7B73" w:rsidRPr="00135362" w:rsidRDefault="005C7B73" w:rsidP="00204A19">
      <w:pPr>
        <w:pStyle w:val="ListParagraph"/>
        <w:numPr>
          <w:ilvl w:val="1"/>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cute</w:t>
      </w:r>
    </w:p>
    <w:p w:rsidR="005C7B73" w:rsidRPr="00135362" w:rsidRDefault="005C7B73" w:rsidP="00204A19">
      <w:pPr>
        <w:pStyle w:val="ListParagraph"/>
        <w:numPr>
          <w:ilvl w:val="0"/>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Does this character depend upon visual stereotypes for instant identification, or is it more subtle than that?  If more subtle, how does this character’s appearance support its role in the game?</w:t>
      </w:r>
    </w:p>
    <w:p w:rsidR="005C7B73" w:rsidRPr="00135362" w:rsidRDefault="005C7B73" w:rsidP="00204A19">
      <w:pPr>
        <w:pStyle w:val="ListParagraph"/>
        <w:numPr>
          <w:ilvl w:val="1"/>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lastRenderedPageBreak/>
        <w:t>Yes, The Rabbit’s appearance depends upon visual stereotypes</w:t>
      </w:r>
    </w:p>
    <w:p w:rsidR="005C7B73" w:rsidRPr="00135362" w:rsidRDefault="005C7B73" w:rsidP="00204A19">
      <w:pPr>
        <w:pStyle w:val="ListParagraph"/>
        <w:numPr>
          <w:ilvl w:val="0"/>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Can the player tell by looking at this character how that character is likely to act?  Are there reasons in the story or gameplay for wanting a character’s behavior to be predictable from her appearance, or is there a reason to make the character ambiguous in this regard?</w:t>
      </w:r>
    </w:p>
    <w:p w:rsidR="005C7B73" w:rsidRPr="00135362" w:rsidRDefault="005C7B73" w:rsidP="00204A19">
      <w:pPr>
        <w:pStyle w:val="ListParagraph"/>
        <w:numPr>
          <w:ilvl w:val="1"/>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Rabbit’s appearance indicates that it is a peaceful creature</w:t>
      </w:r>
    </w:p>
    <w:p w:rsidR="005C7B73" w:rsidRPr="00135362" w:rsidRDefault="005C7B73" w:rsidP="00204A19">
      <w:pPr>
        <w:pStyle w:val="ListParagraph"/>
        <w:numPr>
          <w:ilvl w:val="1"/>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Because the player should know that The Rabbit is peaceful, it allows him/her to make the decision to either leave The Rabbit alone or attack it</w:t>
      </w:r>
    </w:p>
    <w:p w:rsidR="005C7B73" w:rsidRPr="00135362" w:rsidRDefault="005C7B73" w:rsidP="00204A19">
      <w:pPr>
        <w:pStyle w:val="ListParagraph"/>
        <w:numPr>
          <w:ilvl w:val="0"/>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What clothing, weapons, or symbolic objects does this character have?  How do they support the character’s personality, attitudes and abilities?</w:t>
      </w:r>
    </w:p>
    <w:p w:rsidR="005C7B73" w:rsidRPr="00135362" w:rsidRDefault="005C7B73" w:rsidP="00204A19">
      <w:pPr>
        <w:pStyle w:val="ListParagraph"/>
        <w:numPr>
          <w:ilvl w:val="1"/>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NA</w:t>
      </w:r>
    </w:p>
    <w:p w:rsidR="005C7B73" w:rsidRPr="00135362" w:rsidRDefault="005C7B73" w:rsidP="00204A19">
      <w:pPr>
        <w:pStyle w:val="ListParagraph"/>
        <w:numPr>
          <w:ilvl w:val="0"/>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What is the name of this character?  How does that name support the character’s personality, attitudes and abilities?</w:t>
      </w:r>
    </w:p>
    <w:p w:rsidR="005C7B73" w:rsidRPr="00135362" w:rsidRDefault="005C7B73" w:rsidP="00204A19">
      <w:pPr>
        <w:pStyle w:val="ListParagraph"/>
        <w:numPr>
          <w:ilvl w:val="1"/>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NA</w:t>
      </w:r>
    </w:p>
    <w:p w:rsidR="005C7B73" w:rsidRPr="00135362" w:rsidRDefault="005C7B73" w:rsidP="00204A19">
      <w:pPr>
        <w:pStyle w:val="ListParagraph"/>
        <w:numPr>
          <w:ilvl w:val="0"/>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Will this character have a signature color?  If so, what color and how does that color identify the character and support the character’s personality, attitudes and abilities?  If not, why not have a signature color?</w:t>
      </w:r>
    </w:p>
    <w:p w:rsidR="005C7B73" w:rsidRPr="00135362" w:rsidRDefault="005C7B73" w:rsidP="00204A19">
      <w:pPr>
        <w:pStyle w:val="ListParagraph"/>
        <w:numPr>
          <w:ilvl w:val="1"/>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Rabbit’s coloring will mimic nature</w:t>
      </w:r>
    </w:p>
    <w:p w:rsidR="005C7B73" w:rsidRPr="00135362" w:rsidRDefault="005C7B73" w:rsidP="00204A19">
      <w:pPr>
        <w:pStyle w:val="ListParagraph"/>
        <w:numPr>
          <w:ilvl w:val="0"/>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What color palette will this character have?  How does that color palette support the character’s personality, attitudes and abilities?</w:t>
      </w:r>
    </w:p>
    <w:p w:rsidR="005C7B73" w:rsidRPr="00135362" w:rsidRDefault="005C7B73" w:rsidP="00204A19">
      <w:pPr>
        <w:pStyle w:val="ListParagraph"/>
        <w:numPr>
          <w:ilvl w:val="1"/>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Rabbit’s coloring will mimic nature</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For story-based characters (but you should answer these questions for art-based characters too if you find that helpful, and be sure to also do the </w:t>
      </w:r>
      <w:hyperlink r:id="rId17" w:history="1">
        <w:r w:rsidRPr="00135362">
          <w:rPr>
            <w:rStyle w:val="Hyperlink"/>
            <w:rFonts w:ascii="Times New Roman" w:hAnsi="Times New Roman" w:cs="Times New Roman"/>
            <w:sz w:val="24"/>
            <w:szCs w:val="24"/>
          </w:rPr>
          <w:t>questions for the Backgrounder</w:t>
        </w:r>
      </w:hyperlink>
      <w:r w:rsidRPr="00135362">
        <w:rPr>
          <w:rFonts w:ascii="Times New Roman" w:hAnsi="Times New Roman" w:cs="Times New Roman"/>
          <w:sz w:val="24"/>
          <w:szCs w:val="24"/>
        </w:rPr>
        <w:t>):</w:t>
      </w:r>
    </w:p>
    <w:p w:rsidR="005C7B73" w:rsidRPr="00135362" w:rsidRDefault="005C7B73" w:rsidP="00204A19">
      <w:pPr>
        <w:pStyle w:val="ListParagraph"/>
        <w:numPr>
          <w:ilvl w:val="0"/>
          <w:numId w:val="7"/>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 xml:space="preserve">What role does this character play?  </w:t>
      </w:r>
    </w:p>
    <w:p w:rsidR="005C7B73" w:rsidRPr="00135362" w:rsidRDefault="005C7B73" w:rsidP="00204A19">
      <w:pPr>
        <w:pStyle w:val="ListParagraph"/>
        <w:numPr>
          <w:ilvl w:val="1"/>
          <w:numId w:val="7"/>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adds a choice for the player: leave The Rabbit alone and stay on peace teams with it or attack The Rabbit and gain stat levels from the experience.</w:t>
      </w:r>
    </w:p>
    <w:p w:rsidR="005C7B73" w:rsidRPr="00135362" w:rsidRDefault="005C7B73" w:rsidP="00204A19">
      <w:pPr>
        <w:pStyle w:val="ListParagraph"/>
        <w:numPr>
          <w:ilvl w:val="0"/>
          <w:numId w:val="7"/>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What attributes does this character have?  Will she have attributes that model social relationships and emotional states?  If so, how?</w:t>
      </w:r>
    </w:p>
    <w:p w:rsidR="005C7B73" w:rsidRPr="00135362" w:rsidRDefault="005C7B73" w:rsidP="00204A19">
      <w:pPr>
        <w:pStyle w:val="ListParagraph"/>
        <w:numPr>
          <w:ilvl w:val="1"/>
          <w:numId w:val="7"/>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NA</w:t>
      </w:r>
    </w:p>
    <w:p w:rsidR="005C7B73" w:rsidRPr="00135362" w:rsidRDefault="005C7B73" w:rsidP="00204A19">
      <w:pPr>
        <w:pStyle w:val="ListParagraph"/>
        <w:numPr>
          <w:ilvl w:val="0"/>
          <w:numId w:val="7"/>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 xml:space="preserve">Is this character zero-dimensional, one-dimensional, two-dimensional, or three dimensional (using these terms as the text does)?  Describe the dimensions that this player has.  </w:t>
      </w:r>
    </w:p>
    <w:p w:rsidR="005C7B73" w:rsidRPr="00135362" w:rsidRDefault="005C7B73" w:rsidP="00204A19">
      <w:pPr>
        <w:pStyle w:val="ListParagraph"/>
        <w:numPr>
          <w:ilvl w:val="1"/>
          <w:numId w:val="7"/>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This rabbit is zero-dimensional.  She is either peaceful or violent with no neutral ground in between.</w:t>
      </w:r>
    </w:p>
    <w:p w:rsidR="005C7B73" w:rsidRPr="00135362" w:rsidRDefault="005C7B73" w:rsidP="00204A19">
      <w:pPr>
        <w:pStyle w:val="ListParagraph"/>
        <w:numPr>
          <w:ilvl w:val="0"/>
          <w:numId w:val="7"/>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 xml:space="preserve">How will you convey this character’s personality and attitudes to the player?  Through narration, dialog, gameplay, backstory, or other means?  Explain.  </w:t>
      </w:r>
    </w:p>
    <w:p w:rsidR="005C7B73" w:rsidRPr="00135362" w:rsidRDefault="005C7B73" w:rsidP="00204A19">
      <w:pPr>
        <w:pStyle w:val="ListParagraph"/>
        <w:numPr>
          <w:ilvl w:val="1"/>
          <w:numId w:val="7"/>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Rabbit’s personality is conveyed through her character art.</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lastRenderedPageBreak/>
        <w:t xml:space="preserve">If this character is the avatar, what about the avatar will make the player able to identify with him?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NA</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If this character is the avatar, does the avatar come with a sidekick?  What does the sidekick offer the player – information, advice, physical assistance?  How will the sidekick complement the avatar?  How will the player be able to visually distinguish between the two of them at a glance?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NA</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about this character will intrigue and interest the player?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will interest the player since it will constantly add the temptation of attack.</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about this character will encourage the player to like him (if the character is supposed to likeable), or dislike him (if the character is supposed to be disliked)?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is suppose to be liked because it is a peaceful creative and will be visually appealing or even cute when munching on grass.</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will make this character believable?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will be believable since it will eat grass all the time and run away from danger.  The Rabbit will cease to be believable when it turns violent, but this will be balanced by the ridiculous art-work and large wooden mallet.</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Does this character correspond to any of Campbell’s mythic archetypes?  Or do they have less archetypal, more complex roles to play, and if so, what are they?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No.</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concept art do you need to include with this character’s description?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See figures below</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model sheets do you need to include with this character’s description?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None.  The figures below outline the two traits: peaceful or violent</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sorts of sounds will this character make?  What sorts of music are appropriate for this character?  How will your choices of sounds and music support the way you want the player to feel about this character?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sounds associated with the peaceful rabbit will be sounds of munching.  The sounds associated with the violent rabbit will be psychotic laughter.  There will not be any specific music associated with The Rabbit.</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How does this character’s grammar, vocabulary, tone of voice, and speech patterns contribute to the player’s understanding of this character?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NA</w:t>
      </w:r>
    </w:p>
    <w:p w:rsidR="002F38D9" w:rsidRDefault="005C7B73" w:rsidP="00204A19">
      <w:pPr>
        <w:spacing w:before="120" w:line="240" w:lineRule="auto"/>
        <w:rPr>
          <w:rFonts w:ascii="Times New Roman" w:hAnsi="Times New Roman" w:cs="Times New Roman"/>
          <w:sz w:val="24"/>
          <w:szCs w:val="24"/>
        </w:rPr>
      </w:pPr>
      <w:r w:rsidRPr="00135362">
        <w:rPr>
          <w:rFonts w:ascii="Times New Roman" w:hAnsi="Times New Roman" w:cs="Times New Roman"/>
          <w:noProof/>
          <w:sz w:val="24"/>
          <w:szCs w:val="24"/>
          <w:lang w:eastAsia="en-US"/>
        </w:rPr>
        <w:lastRenderedPageBreak/>
        <w:drawing>
          <wp:inline distT="0" distB="0" distL="0" distR="0">
            <wp:extent cx="2571750" cy="2571750"/>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2571750" cy="2571750"/>
                    </a:xfrm>
                    <a:prstGeom prst="rect">
                      <a:avLst/>
                    </a:prstGeom>
                    <a:noFill/>
                    <a:ln w="9525">
                      <a:noFill/>
                      <a:miter lim="800000"/>
                      <a:headEnd/>
                      <a:tailEnd/>
                    </a:ln>
                  </pic:spPr>
                </pic:pic>
              </a:graphicData>
            </a:graphic>
          </wp:inline>
        </w:drawing>
      </w:r>
      <w:r w:rsidRPr="00135362">
        <w:rPr>
          <w:rFonts w:ascii="Times New Roman" w:hAnsi="Times New Roman" w:cs="Times New Roman"/>
          <w:sz w:val="24"/>
          <w:szCs w:val="24"/>
        </w:rPr>
        <w:tab/>
      </w:r>
      <w:r w:rsidR="002F38D9" w:rsidRPr="002F38D9">
        <w:rPr>
          <w:rFonts w:ascii="Times New Roman" w:hAnsi="Times New Roman" w:cs="Times New Roman"/>
          <w:sz w:val="24"/>
          <w:szCs w:val="24"/>
        </w:rPr>
        <w:t>http://gullusan.seesaa.net/article/143066845.html</w:t>
      </w:r>
    </w:p>
    <w:p w:rsidR="002F38D9" w:rsidRDefault="005C7B73" w:rsidP="00204A19">
      <w:pPr>
        <w:spacing w:before="120" w:line="240" w:lineRule="auto"/>
        <w:rPr>
          <w:rFonts w:ascii="Times New Roman" w:hAnsi="Times New Roman" w:cs="Times New Roman"/>
          <w:sz w:val="24"/>
          <w:szCs w:val="24"/>
        </w:rPr>
      </w:pPr>
      <w:r w:rsidRPr="00135362">
        <w:rPr>
          <w:rFonts w:ascii="Times New Roman" w:hAnsi="Times New Roman" w:cs="Times New Roman"/>
          <w:sz w:val="24"/>
          <w:szCs w:val="24"/>
        </w:rPr>
        <w:tab/>
      </w:r>
      <w:r w:rsidRPr="00135362">
        <w:rPr>
          <w:rFonts w:ascii="Times New Roman" w:hAnsi="Times New Roman" w:cs="Times New Roman"/>
          <w:noProof/>
          <w:sz w:val="24"/>
          <w:szCs w:val="24"/>
          <w:lang w:eastAsia="en-US"/>
        </w:rPr>
        <w:drawing>
          <wp:inline distT="0" distB="0" distL="0" distR="0">
            <wp:extent cx="1476375" cy="2669778"/>
            <wp:effectExtent l="1905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srcRect/>
                    <a:stretch>
                      <a:fillRect/>
                    </a:stretch>
                  </pic:blipFill>
                  <pic:spPr bwMode="auto">
                    <a:xfrm>
                      <a:off x="0" y="0"/>
                      <a:ext cx="1476375" cy="2669778"/>
                    </a:xfrm>
                    <a:prstGeom prst="rect">
                      <a:avLst/>
                    </a:prstGeom>
                    <a:noFill/>
                    <a:ln w="9525">
                      <a:noFill/>
                      <a:miter lim="800000"/>
                      <a:headEnd/>
                      <a:tailEnd/>
                    </a:ln>
                  </pic:spPr>
                </pic:pic>
              </a:graphicData>
            </a:graphic>
          </wp:inline>
        </w:drawing>
      </w:r>
      <w:r w:rsidR="002F38D9" w:rsidRPr="002F38D9">
        <w:rPr>
          <w:rFonts w:ascii="Times New Roman" w:hAnsi="Times New Roman" w:cs="Times New Roman"/>
          <w:sz w:val="24"/>
          <w:szCs w:val="24"/>
        </w:rPr>
        <w:t>http://www.drawingcoach.com/how-to-draw-a-bunny.htm</w:t>
      </w:r>
      <w:r w:rsidR="002F38D9">
        <w:rPr>
          <w:rFonts w:ascii="Times New Roman" w:hAnsi="Times New Roman" w:cs="Times New Roman"/>
          <w:sz w:val="24"/>
          <w:szCs w:val="24"/>
        </w:rPr>
        <w:t>l</w:t>
      </w:r>
    </w:p>
    <w:p w:rsidR="00780BD3" w:rsidRDefault="005C7B73" w:rsidP="00204A19">
      <w:pPr>
        <w:spacing w:before="120" w:line="240" w:lineRule="auto"/>
        <w:rPr>
          <w:rFonts w:ascii="Times New Roman" w:hAnsi="Times New Roman" w:cs="Times New Roman"/>
          <w:sz w:val="24"/>
          <w:szCs w:val="24"/>
        </w:rPr>
      </w:pPr>
      <w:r w:rsidRPr="00135362">
        <w:rPr>
          <w:rFonts w:ascii="Times New Roman" w:hAnsi="Times New Roman" w:cs="Times New Roman"/>
          <w:noProof/>
          <w:sz w:val="24"/>
          <w:szCs w:val="24"/>
          <w:lang w:eastAsia="en-US"/>
        </w:rPr>
        <w:lastRenderedPageBreak/>
        <w:drawing>
          <wp:inline distT="0" distB="0" distL="0" distR="0">
            <wp:extent cx="1866900" cy="247650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srcRect l="11489" t="3061" r="5106" b="8503"/>
                    <a:stretch>
                      <a:fillRect/>
                    </a:stretch>
                  </pic:blipFill>
                  <pic:spPr bwMode="auto">
                    <a:xfrm>
                      <a:off x="0" y="0"/>
                      <a:ext cx="1866900" cy="2476500"/>
                    </a:xfrm>
                    <a:prstGeom prst="rect">
                      <a:avLst/>
                    </a:prstGeom>
                    <a:noFill/>
                    <a:ln w="9525">
                      <a:noFill/>
                      <a:miter lim="800000"/>
                      <a:headEnd/>
                      <a:tailEnd/>
                    </a:ln>
                  </pic:spPr>
                </pic:pic>
              </a:graphicData>
            </a:graphic>
          </wp:inline>
        </w:drawing>
      </w:r>
      <w:r w:rsidR="00780BD3">
        <w:rPr>
          <w:rFonts w:ascii="Times New Roman" w:hAnsi="Times New Roman" w:cs="Times New Roman"/>
          <w:sz w:val="24"/>
          <w:szCs w:val="24"/>
        </w:rPr>
        <w:tab/>
      </w:r>
      <w:hyperlink r:id="rId21" w:history="1">
        <w:r w:rsidR="002F38D9" w:rsidRPr="00425B41">
          <w:rPr>
            <w:rStyle w:val="Hyperlink"/>
            <w:rFonts w:ascii="Times New Roman" w:hAnsi="Times New Roman" w:cs="Times New Roman"/>
            <w:sz w:val="24"/>
            <w:szCs w:val="24"/>
          </w:rPr>
          <w:t>http://www.shutterstock.com/pic-46259545/stock-vector-horror-bunny-with-background-vector-and-cartoon-illustration.html</w:t>
        </w:r>
      </w:hyperlink>
    </w:p>
    <w:p w:rsidR="00780BD3" w:rsidRDefault="005C7B73" w:rsidP="00780BD3">
      <w:pPr>
        <w:spacing w:before="120" w:line="240" w:lineRule="auto"/>
      </w:pPr>
      <w:r w:rsidRPr="00135362">
        <w:rPr>
          <w:rFonts w:ascii="Times New Roman" w:hAnsi="Times New Roman" w:cs="Times New Roman"/>
          <w:noProof/>
          <w:sz w:val="24"/>
          <w:szCs w:val="24"/>
          <w:lang w:eastAsia="en-US"/>
        </w:rPr>
        <w:drawing>
          <wp:inline distT="0" distB="0" distL="0" distR="0">
            <wp:extent cx="1641602" cy="2676525"/>
            <wp:effectExtent l="19050" t="0" r="0" b="0"/>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rcRect l="21368"/>
                    <a:stretch>
                      <a:fillRect/>
                    </a:stretch>
                  </pic:blipFill>
                  <pic:spPr>
                    <a:xfrm>
                      <a:off x="0" y="0"/>
                      <a:ext cx="1644947" cy="2681979"/>
                    </a:xfrm>
                    <a:prstGeom prst="rect">
                      <a:avLst/>
                    </a:prstGeom>
                  </pic:spPr>
                </pic:pic>
              </a:graphicData>
            </a:graphic>
          </wp:inline>
        </w:drawing>
      </w:r>
      <w:hyperlink r:id="rId23" w:history="1">
        <w:r w:rsidR="00780BD3" w:rsidRPr="00192A66">
          <w:rPr>
            <w:rStyle w:val="Hyperlink"/>
          </w:rPr>
          <w:t>http://browse.deviantart.com/cartoons/?q=little%20bunny%20foo%20foo</w:t>
        </w:r>
      </w:hyperlink>
    </w:p>
    <w:p w:rsidR="00780BD3" w:rsidRPr="00135362" w:rsidRDefault="00780BD3" w:rsidP="00204A19">
      <w:pPr>
        <w:spacing w:before="120" w:line="240" w:lineRule="auto"/>
        <w:rPr>
          <w:rFonts w:ascii="Times New Roman" w:hAnsi="Times New Roman" w:cs="Times New Roman"/>
          <w:sz w:val="24"/>
          <w:szCs w:val="24"/>
        </w:rPr>
      </w:pPr>
    </w:p>
    <w:p w:rsidR="005C7B73" w:rsidRPr="00135362" w:rsidRDefault="005C7B73" w:rsidP="00204A19">
      <w:pPr>
        <w:spacing w:before="120" w:line="240" w:lineRule="auto"/>
        <w:rPr>
          <w:rFonts w:ascii="Times New Roman" w:hAnsi="Times New Roman" w:cs="Times New Roman"/>
        </w:rPr>
      </w:pPr>
    </w:p>
    <w:p w:rsidR="005C7B73" w:rsidRPr="00135362" w:rsidRDefault="005C7B73" w:rsidP="00204A19">
      <w:pPr>
        <w:spacing w:before="12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Appendix D</w:t>
      </w:r>
    </w:p>
    <w:p w:rsidR="005C7B73" w:rsidRPr="00135362" w:rsidRDefault="005C7B73" w:rsidP="00204A19">
      <w:pPr>
        <w:spacing w:before="12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“Backgrounder” Design Questions for Good Characters</w:t>
      </w:r>
    </w:p>
    <w:p w:rsidR="005C7B73" w:rsidRPr="00135362" w:rsidRDefault="005C7B73" w:rsidP="00204A19">
      <w:pPr>
        <w:spacing w:before="120" w:line="240" w:lineRule="auto"/>
        <w:jc w:val="center"/>
        <w:rPr>
          <w:rFonts w:ascii="Times New Roman" w:hAnsi="Times New Roman" w:cs="Times New Roman"/>
          <w:sz w:val="28"/>
          <w:szCs w:val="28"/>
        </w:rPr>
      </w:pPr>
      <w:r w:rsidRPr="00135362">
        <w:rPr>
          <w:rFonts w:ascii="Times New Roman" w:hAnsi="Times New Roman" w:cs="Times New Roman"/>
          <w:b/>
          <w:sz w:val="28"/>
          <w:szCs w:val="28"/>
        </w:rPr>
        <w:t>Steve Meretzky</w:t>
      </w:r>
      <w:r w:rsidRPr="00135362">
        <w:rPr>
          <w:rFonts w:ascii="Times New Roman" w:hAnsi="Times New Roman" w:cs="Times New Roman"/>
          <w:b/>
          <w:sz w:val="28"/>
          <w:szCs w:val="28"/>
        </w:rPr>
        <w:br/>
      </w:r>
      <w:r w:rsidRPr="00135362">
        <w:rPr>
          <w:rFonts w:ascii="Times New Roman" w:hAnsi="Times New Roman" w:cs="Times New Roman"/>
          <w:sz w:val="28"/>
          <w:szCs w:val="28"/>
        </w:rPr>
        <w:t>from “Building Character: An Analysis of Character Creation”, 2001</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Where was the animal born?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was born in to the forestland</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lastRenderedPageBreak/>
        <w:t xml:space="preserve">What was her family life like as a kid?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lived in a rabbit clan as a child, where all of the adults looked out for the children. Now as an adult, The Rabbit looks out for the youngsters.</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was her education?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is not a very educated animal.  She is, however, realistic and therefore has natural instincts as to in her world is dangerous.  She does not view the squirrel as a dangerous animal. However, if the squirrel would attach her, The Rabbit would quickly learn to defend herself and counterattack upon future encounters.</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Where does she live now?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still lives in the same forestland with her rabbit clan.</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Describe her job.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is concerned about eating grass and surviving.  She will only stop eating grass if she senses danger and then run away.</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Describe her finances.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is poor creature since she must gather food everyday from the wild instead of drawing on a food supply.</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Describe her taste in clothes, books, movies, etc.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is only concerned about eating grass and does not distract herself with colorful or shiny things.</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are her favorite foods?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enjoys eating grass or the occasional dandelion.</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are her favorite activities?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Because she eats grass, The Rabbit enjoys hopping about when traveling.  She is, however, less active in the wintertime to conserve energy.</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are her hobbies?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Again, The Rabbit is only concerned about eating grass.  She does not have time to concern herself with frivolities.</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Describe any particular personality traits and how they manifest.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is a zero dimensional character.  Therefore, she does not have any personality traits.  Her domineer will change, however, if attacked by the squirrel whereupon she will become violent and actually attack the squirrel upon future encounters.</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Is she shy or outgoing?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is shy and skittish when it comes to danger.  When provoked to violence, she will become bold and outgoing.</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Is she greedy or giving?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lastRenderedPageBreak/>
        <w:t>The Rabbit is greedy.  She does not like to share her food and may stubbornly block the squirrel’s path.</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Does she have quirks?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No.</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Does she have superstitions?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No.</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Does she have phobias?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No.</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were the traumatic moments in her life?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can only experience one traumatic moment: an attack from what she views to be the peaceful squirrel.</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were her biggest triumphs?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NA</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Describe her important past romances.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NA</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Describe her current romantic involvement or involvements.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NA</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How does she treat friends?  Lovers?  Bosses?  Servants?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looks out for its clan members.  She is also loyal and holds long grudges.  Therefore, if the squirrel attacks her or one of her clan members, she along with all of her clan will forever be violent towards the squirrel.</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Describe her political beliefs, past and present.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NA</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Describe her religious beliefs, past and present.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NA</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are her interesting or important possessions?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owns no possessions and is obsessed with eating leafy greens, otherwise known as grass.</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Does she have any pets?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NA</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Does she have any unusual talents?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does not have any unusual talents in her natural state, however, once provoked The Rabbit acquires a large wooden mallet used to crush and batter anyone who she deems as dangerous.</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What’s the best thing that could happen to her?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lastRenderedPageBreak/>
        <w:t>The best thing that could happen to The Rabbit would be a large pile of freshly picked grass delivered directly outside her rabbit den every day.</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What’s the worst thing that could happen to her?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worst thing that could happen to The Rabbit would be if she was eaten by a dangerous animal or killed by the squirrel.</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Does she drink tea or coffee?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does not believe in caffeinated substances, but only fills her needs from the local rivers.</w:t>
      </w:r>
    </w:p>
    <w:p w:rsidR="00023CFB" w:rsidRPr="00135362" w:rsidRDefault="00023CFB" w:rsidP="00204A19">
      <w:pPr>
        <w:spacing w:line="240" w:lineRule="auto"/>
        <w:rPr>
          <w:rFonts w:ascii="Times New Roman" w:hAnsi="Times New Roman" w:cs="Times New Roman"/>
          <w:b/>
          <w:sz w:val="36"/>
          <w:szCs w:val="36"/>
        </w:rPr>
      </w:pPr>
      <w:r w:rsidRPr="00135362">
        <w:rPr>
          <w:rFonts w:ascii="Times New Roman" w:hAnsi="Times New Roman" w:cs="Times New Roman"/>
          <w:b/>
          <w:sz w:val="36"/>
          <w:szCs w:val="36"/>
        </w:rPr>
        <w:br w:type="page"/>
      </w:r>
    </w:p>
    <w:p w:rsidR="00023CFB" w:rsidRPr="00135362" w:rsidRDefault="00023CFB" w:rsidP="00204A19">
      <w:pPr>
        <w:spacing w:before="120" w:after="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lastRenderedPageBreak/>
        <w:t>Appendix E</w:t>
      </w:r>
    </w:p>
    <w:p w:rsidR="00023CFB" w:rsidRPr="00135362" w:rsidRDefault="00023CFB" w:rsidP="00204A19">
      <w:pPr>
        <w:spacing w:before="120" w:after="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Design Questions for Evil Characters</w:t>
      </w:r>
    </w:p>
    <w:p w:rsidR="00023CFB" w:rsidRPr="00135362" w:rsidRDefault="00023CFB" w:rsidP="00204A19">
      <w:pPr>
        <w:spacing w:before="120" w:after="0" w:line="240" w:lineRule="auto"/>
        <w:jc w:val="both"/>
        <w:rPr>
          <w:rFonts w:ascii="Times New Roman" w:hAnsi="Times New Roman" w:cs="Times New Roman"/>
          <w:b/>
          <w:sz w:val="28"/>
          <w:szCs w:val="28"/>
        </w:rPr>
      </w:pPr>
      <w:r w:rsidRPr="00135362">
        <w:rPr>
          <w:rFonts w:ascii="Times New Roman" w:hAnsi="Times New Roman" w:cs="Times New Roman"/>
          <w:b/>
          <w:sz w:val="28"/>
          <w:szCs w:val="28"/>
        </w:rPr>
        <w:t>Ernest Adams and Andrew Rollings, modified by David Mutchler</w:t>
      </w:r>
    </w:p>
    <w:p w:rsidR="00023CFB" w:rsidRPr="00135362" w:rsidRDefault="00023CFB" w:rsidP="00204A19">
      <w:p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These questions, somewhat augmented and modified by David Mutchler, are taken from the end of Chapter 6 (</w:t>
      </w:r>
      <w:r w:rsidRPr="00135362">
        <w:rPr>
          <w:rFonts w:ascii="Times New Roman" w:hAnsi="Times New Roman" w:cs="Times New Roman"/>
          <w:i/>
          <w:sz w:val="24"/>
          <w:szCs w:val="24"/>
        </w:rPr>
        <w:t>Character Development</w:t>
      </w:r>
      <w:r w:rsidRPr="00135362">
        <w:rPr>
          <w:rFonts w:ascii="Times New Roman" w:hAnsi="Times New Roman" w:cs="Times New Roman"/>
          <w:sz w:val="24"/>
          <w:szCs w:val="24"/>
        </w:rPr>
        <w:t xml:space="preserve">) of your textbook, </w:t>
      </w:r>
      <w:r w:rsidRPr="00135362">
        <w:rPr>
          <w:rFonts w:ascii="Times New Roman" w:hAnsi="Times New Roman" w:cs="Times New Roman"/>
          <w:i/>
          <w:sz w:val="24"/>
          <w:szCs w:val="24"/>
        </w:rPr>
        <w:t>Fundamentals of Game Design</w:t>
      </w:r>
      <w:r w:rsidRPr="00135362">
        <w:rPr>
          <w:rFonts w:ascii="Times New Roman" w:hAnsi="Times New Roman" w:cs="Times New Roman"/>
          <w:sz w:val="24"/>
          <w:szCs w:val="24"/>
        </w:rPr>
        <w:t>, by Ernest Adams and Andrew Rollings.  Answers to most of these questions should make their way into your Character documents—more complete answers for the player’s avatar and other main characters, less complete answers for lesser characters—and from there into your Game Script.</w:t>
      </w:r>
    </w:p>
    <w:p w:rsidR="00023CFB" w:rsidRPr="00135362" w:rsidRDefault="00023CFB" w:rsidP="00204A19">
      <w:pPr>
        <w:numPr>
          <w:ilvl w:val="0"/>
          <w:numId w:val="8"/>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You complete these design questions for </w:t>
      </w:r>
      <w:r w:rsidRPr="00135362">
        <w:rPr>
          <w:rFonts w:ascii="Times New Roman" w:hAnsi="Times New Roman" w:cs="Times New Roman"/>
          <w:b/>
          <w:i/>
          <w:sz w:val="24"/>
          <w:szCs w:val="24"/>
        </w:rPr>
        <w:t>each</w:t>
      </w:r>
      <w:r w:rsidRPr="00135362">
        <w:rPr>
          <w:rFonts w:ascii="Times New Roman" w:hAnsi="Times New Roman" w:cs="Times New Roman"/>
          <w:sz w:val="24"/>
          <w:szCs w:val="24"/>
        </w:rPr>
        <w:t xml:space="preserve"> character in your game.</w:t>
      </w:r>
    </w:p>
    <w:p w:rsidR="00023CFB" w:rsidRPr="00135362" w:rsidRDefault="00023CFB" w:rsidP="00204A19">
      <w:pPr>
        <w:numPr>
          <w:ilvl w:val="1"/>
          <w:numId w:val="8"/>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Actually, </w:t>
      </w:r>
      <w:r w:rsidRPr="00135362">
        <w:rPr>
          <w:rFonts w:ascii="Times New Roman" w:hAnsi="Times New Roman" w:cs="Times New Roman"/>
          <w:b/>
          <w:i/>
          <w:sz w:val="24"/>
          <w:szCs w:val="24"/>
        </w:rPr>
        <w:t>each of you should pick one important character</w:t>
      </w:r>
      <w:r w:rsidRPr="00135362">
        <w:rPr>
          <w:rFonts w:ascii="Times New Roman" w:hAnsi="Times New Roman" w:cs="Times New Roman"/>
          <w:sz w:val="24"/>
          <w:szCs w:val="24"/>
        </w:rPr>
        <w:t xml:space="preserve"> (include the avatar for sure, and two of you may pair up on the avatar if you wish).  Develop your character in full detail, answering these questions and more.</w:t>
      </w:r>
    </w:p>
    <w:p w:rsidR="00023CFB" w:rsidRPr="00135362" w:rsidRDefault="00023CFB" w:rsidP="00204A19">
      <w:pPr>
        <w:numPr>
          <w:ilvl w:val="1"/>
          <w:numId w:val="8"/>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If you wish, you can do more characters as well, but that is up to you.</w:t>
      </w:r>
    </w:p>
    <w:p w:rsidR="00023CFB" w:rsidRPr="00135362" w:rsidRDefault="00023CFB" w:rsidP="00204A19">
      <w:pPr>
        <w:numPr>
          <w:ilvl w:val="0"/>
          <w:numId w:val="8"/>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Each important character also has a Backgrounder that lists background information about the character; see the </w:t>
      </w:r>
      <w:hyperlink r:id="rId24" w:history="1">
        <w:r w:rsidRPr="00135362">
          <w:rPr>
            <w:rStyle w:val="Hyperlink"/>
            <w:rFonts w:ascii="Times New Roman" w:hAnsi="Times New Roman" w:cs="Times New Roman"/>
            <w:sz w:val="24"/>
            <w:szCs w:val="24"/>
          </w:rPr>
          <w:t>questions for the Backgrounder</w:t>
        </w:r>
      </w:hyperlink>
      <w:r w:rsidRPr="00135362">
        <w:rPr>
          <w:rFonts w:ascii="Times New Roman" w:hAnsi="Times New Roman" w:cs="Times New Roman"/>
          <w:sz w:val="24"/>
          <w:szCs w:val="24"/>
        </w:rPr>
        <w:t>.</w:t>
      </w:r>
    </w:p>
    <w:p w:rsidR="00023CFB" w:rsidRPr="00135362" w:rsidRDefault="00023CFB" w:rsidP="00204A19">
      <w:pPr>
        <w:numPr>
          <w:ilvl w:val="0"/>
          <w:numId w:val="8"/>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Modify these questions as needed for non-humanoid characters, although surprisingly many of them make sense even for non-humanoid characters, once you think deeply about the character.</w:t>
      </w:r>
    </w:p>
    <w:p w:rsidR="00023CFB" w:rsidRPr="00135362" w:rsidRDefault="00023CFB" w:rsidP="00204A19">
      <w:pPr>
        <w:pStyle w:val="ListParagraph"/>
        <w:spacing w:before="120" w:after="0" w:line="240" w:lineRule="auto"/>
        <w:ind w:left="0"/>
        <w:jc w:val="both"/>
        <w:rPr>
          <w:rFonts w:ascii="Times New Roman" w:hAnsi="Times New Roman" w:cs="Times New Roman"/>
          <w:b/>
          <w:sz w:val="24"/>
          <w:szCs w:val="24"/>
          <w:u w:val="single"/>
        </w:rPr>
      </w:pP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Where in the spectrum from non-specific to specific is this character?  To what extent does the player impose her own personality onto the character?</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Non – specific</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none</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What is the relationship between this character and the player?</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Each others enemy’s</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Will you allow the player to design this character?  If so, in what ways?</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no</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How, if at all, will the player control this character?  Direct, indirect, or …?</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No control, it will wonder the forest and have random spawn points</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How, if at all, will you ensure that this character appeals to women as well as men?</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The way some of the predators look will appeal to women as “cute” and the way they fight will appeal to the men.</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Is this character’s design primarily art-based or story-based?</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Art based</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lastRenderedPageBreak/>
        <w:t xml:space="preserve">For art-based characters (but you should answer these questions for story-based characters too if you find that helpful, and be sure to also do the </w:t>
      </w:r>
      <w:hyperlink r:id="rId25" w:history="1">
        <w:r w:rsidRPr="00135362">
          <w:rPr>
            <w:rStyle w:val="Hyperlink"/>
            <w:rFonts w:ascii="Times New Roman" w:hAnsi="Times New Roman" w:cs="Times New Roman"/>
            <w:sz w:val="24"/>
            <w:szCs w:val="24"/>
          </w:rPr>
          <w:t>questions for the Backgrounder</w:t>
        </w:r>
      </w:hyperlink>
      <w:r w:rsidRPr="00135362">
        <w:rPr>
          <w:rFonts w:ascii="Times New Roman" w:hAnsi="Times New Roman" w:cs="Times New Roman"/>
          <w:sz w:val="24"/>
          <w:szCs w:val="24"/>
        </w:rPr>
        <w:t>):</w:t>
      </w:r>
    </w:p>
    <w:p w:rsidR="00023CFB" w:rsidRPr="00135362" w:rsidRDefault="00023CFB" w:rsidP="00204A19">
      <w:pPr>
        <w:pStyle w:val="ListParagraph"/>
        <w:numPr>
          <w:ilvl w:val="0"/>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Is this character humanoid, non-humanoid, or hybrid?  Describe.</w:t>
      </w:r>
    </w:p>
    <w:p w:rsidR="00023CFB" w:rsidRPr="00135362" w:rsidRDefault="00023CFB" w:rsidP="00204A19">
      <w:pPr>
        <w:pStyle w:val="ListParagraph"/>
        <w:numPr>
          <w:ilvl w:val="1"/>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It’s an animal. Predator type.</w:t>
      </w:r>
    </w:p>
    <w:p w:rsidR="00023CFB" w:rsidRPr="00135362" w:rsidRDefault="00023CFB" w:rsidP="00204A19">
      <w:pPr>
        <w:pStyle w:val="ListParagraph"/>
        <w:numPr>
          <w:ilvl w:val="0"/>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What style is this character drawn in: cartoon, comic-book superhero, realistic, gothic, or …?</w:t>
      </w:r>
    </w:p>
    <w:p w:rsidR="00023CFB" w:rsidRPr="00135362" w:rsidRDefault="00023CFB" w:rsidP="00204A19">
      <w:pPr>
        <w:pStyle w:val="ListParagraph"/>
        <w:numPr>
          <w:ilvl w:val="1"/>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Cartoonish style</w:t>
      </w:r>
    </w:p>
    <w:p w:rsidR="00023CFB" w:rsidRPr="00135362" w:rsidRDefault="00023CFB" w:rsidP="00204A19">
      <w:pPr>
        <w:pStyle w:val="ListParagraph"/>
        <w:numPr>
          <w:ilvl w:val="0"/>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Will this character be exaggerated in some way: cool, tough, cute, goofy, super-sensual, or …?</w:t>
      </w:r>
    </w:p>
    <w:p w:rsidR="00023CFB" w:rsidRPr="00135362" w:rsidRDefault="00023CFB" w:rsidP="00204A19">
      <w:pPr>
        <w:pStyle w:val="ListParagraph"/>
        <w:numPr>
          <w:ilvl w:val="1"/>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Some will look tough, like the bear, while others will look more sly, like the fox. The wolf will have a smirk, making it appear nice.</w:t>
      </w:r>
    </w:p>
    <w:p w:rsidR="00023CFB" w:rsidRPr="00135362" w:rsidRDefault="00023CFB" w:rsidP="00204A19">
      <w:pPr>
        <w:pStyle w:val="ListParagraph"/>
        <w:numPr>
          <w:ilvl w:val="0"/>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Does this character depend upon visual stereotypes for instant identification, or is it more subtle than that?  If more subtle, how does this character’s appearance support its role in the game?</w:t>
      </w:r>
    </w:p>
    <w:p w:rsidR="00023CFB" w:rsidRPr="00135362" w:rsidRDefault="00023CFB" w:rsidP="00204A19">
      <w:pPr>
        <w:pStyle w:val="ListParagraph"/>
        <w:numPr>
          <w:ilvl w:val="1"/>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It will be stereotypes, these animals will attack to eat you.</w:t>
      </w:r>
    </w:p>
    <w:p w:rsidR="00023CFB" w:rsidRPr="00135362" w:rsidRDefault="00023CFB" w:rsidP="00204A19">
      <w:pPr>
        <w:pStyle w:val="ListParagraph"/>
        <w:numPr>
          <w:ilvl w:val="0"/>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Can the player tell by looking at this character how that character is likely to act?  Are there reasons in the story or gameplay for wanting a character’s behavior to be predictable from her appearance, or is there a reason to make the character ambiguous in this regard?</w:t>
      </w:r>
    </w:p>
    <w:p w:rsidR="00023CFB" w:rsidRPr="00135362" w:rsidRDefault="00023CFB" w:rsidP="00204A19">
      <w:pPr>
        <w:pStyle w:val="ListParagraph"/>
        <w:numPr>
          <w:ilvl w:val="1"/>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Yes depending on how hungry the animal looks will show how active it is at trying to hunt the main character.</w:t>
      </w:r>
    </w:p>
    <w:p w:rsidR="00023CFB" w:rsidRPr="00135362" w:rsidRDefault="00023CFB" w:rsidP="00204A19">
      <w:pPr>
        <w:pStyle w:val="ListParagraph"/>
        <w:numPr>
          <w:ilvl w:val="1"/>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The player will see how aggressive the wolf is and know if they need to avoid it</w:t>
      </w:r>
    </w:p>
    <w:p w:rsidR="00023CFB" w:rsidRPr="00135362" w:rsidRDefault="00023CFB" w:rsidP="00204A19">
      <w:pPr>
        <w:pStyle w:val="ListParagraph"/>
        <w:numPr>
          <w:ilvl w:val="0"/>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What clothing, weapons, or symbolic objects does this character have?  How do they support the character’s personality, attitudes and abilities?</w:t>
      </w:r>
    </w:p>
    <w:p w:rsidR="00023CFB" w:rsidRPr="00135362" w:rsidRDefault="00023CFB" w:rsidP="00204A19">
      <w:pPr>
        <w:pStyle w:val="ListParagraph"/>
        <w:numPr>
          <w:ilvl w:val="1"/>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No special objects, the fur of the animal will be different depending on the type of animal, like different types of bears will have different fur designs</w:t>
      </w:r>
    </w:p>
    <w:p w:rsidR="00023CFB" w:rsidRPr="00135362" w:rsidRDefault="00023CFB" w:rsidP="00204A19">
      <w:pPr>
        <w:pStyle w:val="ListParagraph"/>
        <w:numPr>
          <w:ilvl w:val="0"/>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What is the name of this character?  How does that name support the character’s personality, attitudes and abilities?</w:t>
      </w:r>
    </w:p>
    <w:p w:rsidR="00023CFB" w:rsidRPr="00135362" w:rsidRDefault="00023CFB" w:rsidP="00204A19">
      <w:pPr>
        <w:pStyle w:val="ListParagraph"/>
        <w:numPr>
          <w:ilvl w:val="0"/>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Will this character have a signature color?  If so, what color and how does that color identify the character and support the character’s personality, attitudes and abilities?  If not, why not have a signature color?</w:t>
      </w:r>
    </w:p>
    <w:p w:rsidR="00023CFB" w:rsidRPr="00135362" w:rsidRDefault="00023CFB" w:rsidP="00204A19">
      <w:pPr>
        <w:pStyle w:val="ListParagraph"/>
        <w:numPr>
          <w:ilvl w:val="1"/>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No signature color because the colors are based on its natural look.</w:t>
      </w:r>
    </w:p>
    <w:p w:rsidR="00023CFB" w:rsidRPr="00135362" w:rsidRDefault="00023CFB" w:rsidP="00204A19">
      <w:pPr>
        <w:pStyle w:val="ListParagraph"/>
        <w:numPr>
          <w:ilvl w:val="0"/>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What color palette will this character have?  How does that color palette support the character’s personality, attitudes and abilities?</w:t>
      </w:r>
    </w:p>
    <w:p w:rsidR="00023CFB" w:rsidRPr="00135362" w:rsidRDefault="00023CFB" w:rsidP="00204A19">
      <w:pPr>
        <w:pStyle w:val="ListParagraph"/>
        <w:numPr>
          <w:ilvl w:val="1"/>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The colors are based off of nature</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 xml:space="preserve">For story-based characters (but you should answer these questions for art-based characters too if you find that helpful, and be sure to also do the </w:t>
      </w:r>
      <w:hyperlink r:id="rId26" w:history="1">
        <w:r w:rsidRPr="00135362">
          <w:rPr>
            <w:rStyle w:val="Hyperlink"/>
            <w:rFonts w:ascii="Times New Roman" w:hAnsi="Times New Roman" w:cs="Times New Roman"/>
            <w:sz w:val="24"/>
            <w:szCs w:val="24"/>
          </w:rPr>
          <w:t>questions for the Backgrounder</w:t>
        </w:r>
      </w:hyperlink>
      <w:r w:rsidRPr="00135362">
        <w:rPr>
          <w:rFonts w:ascii="Times New Roman" w:hAnsi="Times New Roman" w:cs="Times New Roman"/>
          <w:sz w:val="24"/>
          <w:szCs w:val="24"/>
        </w:rPr>
        <w:t>):</w:t>
      </w:r>
    </w:p>
    <w:p w:rsidR="00023CFB" w:rsidRPr="00135362" w:rsidRDefault="00023CFB" w:rsidP="00204A19">
      <w:pPr>
        <w:pStyle w:val="ListParagraph"/>
        <w:numPr>
          <w:ilvl w:val="0"/>
          <w:numId w:val="7"/>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lastRenderedPageBreak/>
        <w:t>What role does this character play?</w:t>
      </w:r>
    </w:p>
    <w:p w:rsidR="00023CFB" w:rsidRPr="00135362" w:rsidRDefault="00023CFB" w:rsidP="00204A19">
      <w:pPr>
        <w:pStyle w:val="ListParagraph"/>
        <w:numPr>
          <w:ilvl w:val="1"/>
          <w:numId w:val="7"/>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Its role is a challenge in the game since the wolf attacks the player</w:t>
      </w:r>
    </w:p>
    <w:p w:rsidR="00023CFB" w:rsidRPr="00135362" w:rsidRDefault="00023CFB" w:rsidP="00204A19">
      <w:pPr>
        <w:pStyle w:val="ListParagraph"/>
        <w:numPr>
          <w:ilvl w:val="0"/>
          <w:numId w:val="7"/>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What attributes does this character have?  Will she have attributes that model social relationships and emotional states?  If so, how?</w:t>
      </w:r>
    </w:p>
    <w:p w:rsidR="00023CFB" w:rsidRPr="00135362" w:rsidRDefault="00023CFB" w:rsidP="00204A19">
      <w:pPr>
        <w:pStyle w:val="ListParagraph"/>
        <w:numPr>
          <w:ilvl w:val="1"/>
          <w:numId w:val="7"/>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NA</w:t>
      </w:r>
    </w:p>
    <w:p w:rsidR="00023CFB" w:rsidRPr="00135362" w:rsidRDefault="00023CFB" w:rsidP="00204A19">
      <w:pPr>
        <w:pStyle w:val="ListParagraph"/>
        <w:numPr>
          <w:ilvl w:val="0"/>
          <w:numId w:val="7"/>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Is this character zero-dimensional, one-dimensional, two-dimensional, or three dimensional (using these terms as the text does)?  Describe the dimensions that this player has.</w:t>
      </w:r>
    </w:p>
    <w:p w:rsidR="00023CFB" w:rsidRPr="00135362" w:rsidRDefault="00023CFB" w:rsidP="00204A19">
      <w:pPr>
        <w:pStyle w:val="ListParagraph"/>
        <w:numPr>
          <w:ilvl w:val="1"/>
          <w:numId w:val="7"/>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Its zero dimensional</w:t>
      </w:r>
    </w:p>
    <w:p w:rsidR="00023CFB" w:rsidRPr="00135362" w:rsidRDefault="00023CFB" w:rsidP="00204A19">
      <w:pPr>
        <w:pStyle w:val="ListParagraph"/>
        <w:numPr>
          <w:ilvl w:val="1"/>
          <w:numId w:val="7"/>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Calm – its fur will be smooth against its body and just rome around , alert – its head will be up looking about for enemies , angry – its hair is sticking up some and it has a vicious look on its face towards its enemy </w:t>
      </w:r>
    </w:p>
    <w:p w:rsidR="00023CFB" w:rsidRPr="00135362" w:rsidRDefault="00023CFB" w:rsidP="00204A19">
      <w:pPr>
        <w:pStyle w:val="ListParagraph"/>
        <w:numPr>
          <w:ilvl w:val="0"/>
          <w:numId w:val="7"/>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How will you convey this character’s personality and attitudes to the player?  Through narration, dialog, gameplay, backstory, or other means?  Explain.</w:t>
      </w:r>
    </w:p>
    <w:p w:rsidR="00023CFB" w:rsidRPr="00135362" w:rsidRDefault="00023CFB" w:rsidP="00204A19">
      <w:pPr>
        <w:pStyle w:val="ListParagraph"/>
        <w:numPr>
          <w:ilvl w:val="1"/>
          <w:numId w:val="7"/>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The characters personality will be shown through the game play. Bc only when the main player sees this character will with they know how it acts.</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If this character is the avatar, what about the avatar will make the player able to identify with him?</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no</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If this character is the avatar, does the avatar come with a sidekick?  What does the sidekick offer the player – information, advice, physical assistance?  How will the sidekick complement the avatar?  How will the player be able to visually distinguish between the two of them at a glance?</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What about this character will intrigue and interest the player?</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You can get items and gain land by beating them.</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What about this character will encourage the player to like him (if the character is supposed to likeable), or dislike him (if the character is supposed to be disliked)?</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The player will dislike it if it keeps killing the player but like it if its on a hunt for items.</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What will make this character believable?</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The way the wolf looks as well as how it attacks, since the wolf will be more likely to attack if it is hungry enough.</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Does this character correspond to any of Campbell’s mythic archetypes?  Or do they have less archetypal, more complex roles to play, and if so, what are they?</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no</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What concept art do you need to include with this character’s description?</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Some art describing its moods( shown at end of this section)</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lastRenderedPageBreak/>
        <w:t>What model sheets do you need to include with this character’s description?</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None needed because of the included photos</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What sorts of sounds will this character make?  What sorts of music are appropriate for this character?  How will your choices of sounds and music support the way you want the player to feel about this character?</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The sound of the wolf will be growling, barking, and panting. </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Each one of the animals will have a short personal intro to the general fighting music, the wolfs is in the folder with this file.</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The player will react by being ready to fight when hearing the sounds</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How does this character’s grammar, vocabulary, tone of voice, and speech patterns contribute to the player’s understanding of this character?</w:t>
      </w:r>
    </w:p>
    <w:p w:rsidR="00CA0324" w:rsidRDefault="00023CFB" w:rsidP="00CA0324">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If the creature is growling then it can sence the player is around it but doesn’t know where. </w:t>
      </w:r>
    </w:p>
    <w:p w:rsidR="0050289C" w:rsidRDefault="00CA0324" w:rsidP="00204A19">
      <w:pPr>
        <w:spacing w:before="120" w:after="0" w:line="240" w:lineRule="auto"/>
        <w:jc w:val="both"/>
        <w:rPr>
          <w:rFonts w:ascii="Times New Roman" w:hAnsi="Times New Roman" w:cs="Times New Roman"/>
          <w:sz w:val="24"/>
          <w:szCs w:val="24"/>
        </w:rPr>
      </w:pPr>
      <w:r w:rsidRPr="00CA0324">
        <w:rPr>
          <w:rFonts w:ascii="Times New Roman" w:hAnsi="Times New Roman" w:cs="Times New Roman"/>
          <w:noProof/>
          <w:sz w:val="24"/>
          <w:szCs w:val="24"/>
          <w:lang w:eastAsia="en-US"/>
        </w:rPr>
        <w:drawing>
          <wp:inline distT="0" distB="0" distL="0" distR="0">
            <wp:extent cx="2038350" cy="2381250"/>
            <wp:effectExtent l="0" t="0" r="0" b="0"/>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2038350" cy="2381250"/>
                    </a:xfrm>
                    <a:prstGeom prst="rect">
                      <a:avLst/>
                    </a:prstGeom>
                  </pic:spPr>
                </pic:pic>
              </a:graphicData>
            </a:graphic>
          </wp:inline>
        </w:drawing>
      </w:r>
    </w:p>
    <w:p w:rsidR="00023CFB" w:rsidRPr="00CA0324" w:rsidRDefault="00CA0324" w:rsidP="00204A19">
      <w:pPr>
        <w:spacing w:before="120" w:after="0" w:line="240" w:lineRule="auto"/>
        <w:jc w:val="both"/>
        <w:rPr>
          <w:rFonts w:ascii="Times New Roman" w:hAnsi="Times New Roman" w:cs="Times New Roman"/>
          <w:sz w:val="24"/>
          <w:szCs w:val="24"/>
        </w:rPr>
      </w:pPr>
      <w:r w:rsidRPr="00CA0324">
        <w:rPr>
          <w:rFonts w:ascii="Times New Roman" w:hAnsi="Times New Roman" w:cs="Times New Roman"/>
          <w:sz w:val="24"/>
          <w:szCs w:val="24"/>
        </w:rPr>
        <w:t>http://www.how-to-draw-cartoons-online.com/cartoon-wolf.html</w:t>
      </w:r>
      <w:r w:rsidR="00023CFB" w:rsidRPr="00135362">
        <w:rPr>
          <w:rFonts w:ascii="Times New Roman" w:hAnsi="Times New Roman" w:cs="Times New Roman"/>
          <w:sz w:val="24"/>
        </w:rPr>
        <w:br w:type="page"/>
      </w:r>
    </w:p>
    <w:p w:rsidR="00CA0324" w:rsidRPr="00135362" w:rsidRDefault="00CA0324" w:rsidP="00CA0324">
      <w:pPr>
        <w:keepNext/>
        <w:spacing w:before="120" w:after="0" w:line="240" w:lineRule="auto"/>
        <w:rPr>
          <w:rFonts w:ascii="Times New Roman" w:hAnsi="Times New Roman" w:cs="Times New Roman"/>
        </w:rPr>
      </w:pPr>
      <w:r w:rsidRPr="00135362">
        <w:rPr>
          <w:rFonts w:ascii="Times New Roman" w:hAnsi="Times New Roman" w:cs="Times New Roman"/>
          <w:noProof/>
          <w:lang w:eastAsia="en-US"/>
        </w:rPr>
        <w:lastRenderedPageBreak/>
        <w:drawing>
          <wp:inline distT="0" distB="0" distL="0" distR="0">
            <wp:extent cx="2324100" cy="1962150"/>
            <wp:effectExtent l="0" t="0" r="0" b="0"/>
            <wp:docPr id="17" name="Picture 22"/>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2" cstate="print"/>
                    <a:srcRect/>
                    <a:stretch>
                      <a:fillRect/>
                    </a:stretch>
                  </pic:blipFill>
                  <pic:spPr bwMode="auto">
                    <a:xfrm>
                      <a:off x="0" y="0"/>
                      <a:ext cx="2321204" cy="1959705"/>
                    </a:xfrm>
                    <a:prstGeom prst="rect">
                      <a:avLst/>
                    </a:prstGeom>
                    <a:noFill/>
                    <a:ln w="9525">
                      <a:noFill/>
                      <a:miter lim="800000"/>
                      <a:headEnd/>
                      <a:tailEnd/>
                    </a:ln>
                  </pic:spPr>
                </pic:pic>
              </a:graphicData>
            </a:graphic>
          </wp:inline>
        </w:drawing>
      </w:r>
      <w:r w:rsidRPr="00CA0324">
        <w:rPr>
          <w:rFonts w:ascii="Times New Roman" w:hAnsi="Times New Roman" w:cs="Times New Roman"/>
        </w:rPr>
        <w:t>http://www.drawingcoach.com/cartoon-wolf.html</w:t>
      </w:r>
    </w:p>
    <w:p w:rsidR="00CA0324" w:rsidRDefault="00CA0324" w:rsidP="00CA0324">
      <w:r w:rsidRPr="00135362">
        <w:rPr>
          <w:rFonts w:ascii="Times New Roman" w:hAnsi="Times New Roman" w:cs="Times New Roman"/>
          <w:noProof/>
          <w:lang w:eastAsia="en-US"/>
        </w:rPr>
        <w:drawing>
          <wp:inline distT="0" distB="0" distL="0" distR="0">
            <wp:extent cx="2657475" cy="2171700"/>
            <wp:effectExtent l="0" t="0" r="9525" b="0"/>
            <wp:docPr id="18" name="Picture 25"/>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3" cstate="print"/>
                    <a:srcRect/>
                    <a:stretch>
                      <a:fillRect/>
                    </a:stretch>
                  </pic:blipFill>
                  <pic:spPr bwMode="auto">
                    <a:xfrm>
                      <a:off x="0" y="0"/>
                      <a:ext cx="2657475" cy="2171700"/>
                    </a:xfrm>
                    <a:prstGeom prst="rect">
                      <a:avLst/>
                    </a:prstGeom>
                    <a:noFill/>
                    <a:ln w="9525">
                      <a:noFill/>
                      <a:miter lim="800000"/>
                      <a:headEnd/>
                      <a:tailEnd/>
                    </a:ln>
                  </pic:spPr>
                </pic:pic>
              </a:graphicData>
            </a:graphic>
          </wp:inline>
        </w:drawing>
      </w:r>
      <w:hyperlink r:id="rId27" w:history="1">
        <w:r w:rsidRPr="00F96FED">
          <w:rPr>
            <w:rStyle w:val="Hyperlink"/>
          </w:rPr>
          <w:t>http://ncis-girl.deviantart.com/art/Cartoon-wolf-180863788?q=sort%3Atime+gallery%3Ancis-girl&amp;qo=2</w:t>
        </w:r>
      </w:hyperlink>
    </w:p>
    <w:p w:rsidR="00CA0324" w:rsidRPr="00135362" w:rsidRDefault="00CA0324" w:rsidP="00CA0324">
      <w:pPr>
        <w:keepNext/>
        <w:spacing w:before="120" w:after="0" w:line="240" w:lineRule="auto"/>
        <w:rPr>
          <w:rFonts w:ascii="Times New Roman" w:hAnsi="Times New Roman" w:cs="Times New Roman"/>
        </w:rPr>
      </w:pPr>
    </w:p>
    <w:p w:rsidR="00CA0324" w:rsidRDefault="00CA0324" w:rsidP="00CA0324">
      <w:pPr>
        <w:spacing w:before="120" w:after="0" w:line="240" w:lineRule="auto"/>
        <w:rPr>
          <w:rFonts w:ascii="Times New Roman" w:hAnsi="Times New Roman" w:cs="Times New Roman"/>
          <w:sz w:val="24"/>
        </w:rPr>
      </w:pPr>
    </w:p>
    <w:p w:rsidR="00CA0324" w:rsidRPr="00135362" w:rsidRDefault="00CA0324" w:rsidP="00CA0324">
      <w:pPr>
        <w:spacing w:before="120" w:after="0" w:line="240" w:lineRule="auto"/>
        <w:rPr>
          <w:rFonts w:ascii="Times New Roman" w:hAnsi="Times New Roman" w:cs="Times New Roman"/>
          <w:sz w:val="24"/>
        </w:rPr>
      </w:pPr>
    </w:p>
    <w:p w:rsidR="00023CFB" w:rsidRPr="00135362" w:rsidRDefault="00023CFB" w:rsidP="00204A19">
      <w:pPr>
        <w:spacing w:before="120" w:after="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Appendix F</w:t>
      </w:r>
    </w:p>
    <w:p w:rsidR="00023CFB" w:rsidRPr="00135362" w:rsidRDefault="00023CFB" w:rsidP="00204A19">
      <w:pPr>
        <w:spacing w:before="120" w:after="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“Backgrounder” Design Questions for Evil Characters</w:t>
      </w:r>
    </w:p>
    <w:p w:rsidR="00023CFB" w:rsidRPr="00135362" w:rsidRDefault="00023CFB" w:rsidP="00204A19">
      <w:pPr>
        <w:spacing w:before="120" w:after="0" w:line="240" w:lineRule="auto"/>
        <w:ind w:firstLine="720"/>
        <w:jc w:val="both"/>
        <w:rPr>
          <w:rFonts w:ascii="Times New Roman" w:hAnsi="Times New Roman" w:cs="Times New Roman"/>
          <w:sz w:val="24"/>
          <w:szCs w:val="24"/>
        </w:rPr>
      </w:pPr>
      <w:r w:rsidRPr="00135362">
        <w:rPr>
          <w:rFonts w:ascii="Times New Roman" w:hAnsi="Times New Roman" w:cs="Times New Roman"/>
          <w:sz w:val="24"/>
          <w:szCs w:val="24"/>
        </w:rPr>
        <w:t>Answer these questions in bullet form:</w:t>
      </w:r>
    </w:p>
    <w:p w:rsidR="00023CFB" w:rsidRPr="00135362" w:rsidRDefault="00023CFB" w:rsidP="00204A19">
      <w:pPr>
        <w:numPr>
          <w:ilvl w:val="1"/>
          <w:numId w:val="9"/>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To initiate your thinking about the character from a story-driven perspective, and</w:t>
      </w:r>
    </w:p>
    <w:p w:rsidR="00023CFB" w:rsidRPr="00135362" w:rsidRDefault="00023CFB" w:rsidP="00204A19">
      <w:pPr>
        <w:numPr>
          <w:ilvl w:val="1"/>
          <w:numId w:val="9"/>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To maintain a document that provides the details of the character’s background.</w:t>
      </w:r>
    </w:p>
    <w:p w:rsidR="00023CFB" w:rsidRPr="00135362" w:rsidRDefault="00023CFB" w:rsidP="00204A19">
      <w:pPr>
        <w:numPr>
          <w:ilvl w:val="0"/>
          <w:numId w:val="9"/>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Many of the answers should make their way in appropriate form into appropriate places in your Character Design document for the character.</w:t>
      </w:r>
    </w:p>
    <w:p w:rsidR="00023CFB" w:rsidRPr="00135362" w:rsidRDefault="00023CFB" w:rsidP="00204A19">
      <w:pPr>
        <w:numPr>
          <w:ilvl w:val="0"/>
          <w:numId w:val="9"/>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These questions apply to ordinary humans; adjust the list for nonhumanoids.</w:t>
      </w:r>
    </w:p>
    <w:p w:rsidR="00023CFB" w:rsidRPr="00135362" w:rsidRDefault="00023CFB" w:rsidP="00204A19">
      <w:pPr>
        <w:numPr>
          <w:ilvl w:val="0"/>
          <w:numId w:val="9"/>
        </w:numPr>
        <w:spacing w:before="120" w:after="0" w:line="240" w:lineRule="auto"/>
        <w:jc w:val="both"/>
        <w:rPr>
          <w:rFonts w:ascii="Times New Roman" w:hAnsi="Times New Roman" w:cs="Times New Roman"/>
          <w:sz w:val="24"/>
          <w:szCs w:val="24"/>
        </w:rPr>
      </w:pPr>
      <w:r w:rsidRPr="00135362">
        <w:rPr>
          <w:rFonts w:ascii="Times New Roman" w:hAnsi="Times New Roman" w:cs="Times New Roman"/>
          <w:i/>
          <w:sz w:val="24"/>
          <w:szCs w:val="24"/>
        </w:rPr>
        <w:t>Add questions that you find helpful</w:t>
      </w:r>
      <w:r w:rsidRPr="00135362">
        <w:rPr>
          <w:rFonts w:ascii="Times New Roman" w:hAnsi="Times New Roman" w:cs="Times New Roman"/>
          <w:sz w:val="24"/>
          <w:szCs w:val="24"/>
        </w:rPr>
        <w:t>, if you like.</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Where was the character born?</w:t>
      </w:r>
      <w:r w:rsidRPr="00135362">
        <w:rPr>
          <w:rFonts w:ascii="Times New Roman" w:hAnsi="Times New Roman" w:cs="Times New Roman"/>
          <w:sz w:val="24"/>
          <w:szCs w:val="24"/>
        </w:rPr>
        <w:tab/>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In the forest</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What was her family life like as a kid?</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lastRenderedPageBreak/>
        <w:t xml:space="preserve">The wolf lived in a pack and was one of the cubs in the pack. Growing up he was playful with other cubs and was taught to attack the lesser animals that they eat. </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What was her education?</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 xml:space="preserve">The wolf’s education is mostly group work activities all based towards the good of the pack so if one doesn’t know how to approach a problem others can step up that can. </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Where does she live now?</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forest</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Describe her job.</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 xml:space="preserve">The job of a wolf is to better the pack, whether its going out to gather food or sacrificing their life so the pack can survive. </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Describe her finances.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 xml:space="preserve">Since the wolf is a hunter they have no need for money. </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Describe her taste in clothes, books, movies, etc.</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na</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What are her favorite foods?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The wolves favorite food are any of the friendly animals in the forest.</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What are her favorite activities?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When ever they are not hunting for food they like to lay around and just enjoy their surroundings</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What are her hobbies?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Describe any particular personality traits and how they manifest.</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They have no personality traits since they are zero dimension but they are calm when they are not hungry, alert if they since an enemy is near, or angry if they are attacking their enemy.</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Is she shy or outgoing?</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Since wolves travel in packs they are not very shy because they believe if anything goes wrong the other wolves have their back.</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Is she greedy or giving?</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 xml:space="preserve">Greedy in the since for the wolf pack. </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Does she have quirks?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no</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Does she have superstitions?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no</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Does she have phobias?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no</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What were the traumatic moments in her life?</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A traumatic moment would be if the wolf’s pack would all be defeated by another animal</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What were her biggest triumphs?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To become the head of the pack</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Describe her important past romances.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na</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Describe her current romantic involvement or involvements.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na</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lastRenderedPageBreak/>
        <w:t>How does she treat friends?  Lovers?  Bosses?  Servants?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In the pack, everyone is everyone’s friend but they follow a leader to keep order in the pack so since one is the leader the rest are their servents.</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Describe her political beliefs, past and present.</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na</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Describe her religious beliefs, past and present.</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na</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What are her interesting or important possessions?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The wolf’s most important possessions are the wolves around them</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Does she have any pets?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na</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Does she have any unusual talents?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They can play dead to trick the attacking animal so its pack can distract it.</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What’s the best thing that could happen to her?</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The best thing would be for creatures to line up near their pack ready to be eaten.</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What’s the worst thing that could happen to her?</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Would be for their whole pack to be defeated</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Does she drink tea or coffee?</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 xml:space="preserve">Water, </w:t>
      </w:r>
    </w:p>
    <w:p w:rsidR="00023CFB" w:rsidRPr="00135362" w:rsidRDefault="00023CFB" w:rsidP="00204A19">
      <w:pPr>
        <w:spacing w:before="120" w:after="0" w:line="240" w:lineRule="auto"/>
        <w:ind w:firstLine="720"/>
        <w:jc w:val="both"/>
        <w:rPr>
          <w:rFonts w:ascii="Times New Roman" w:hAnsi="Times New Roman" w:cs="Times New Roman"/>
          <w:sz w:val="24"/>
        </w:rPr>
      </w:pPr>
    </w:p>
    <w:p w:rsidR="005C7B73" w:rsidRPr="00135362" w:rsidRDefault="005C7B73" w:rsidP="00204A19">
      <w:pPr>
        <w:spacing w:line="240" w:lineRule="auto"/>
        <w:jc w:val="center"/>
        <w:rPr>
          <w:rFonts w:ascii="Times New Roman" w:hAnsi="Times New Roman" w:cs="Times New Roman"/>
        </w:rPr>
      </w:pPr>
    </w:p>
    <w:sectPr w:rsidR="005C7B73" w:rsidRPr="00135362" w:rsidSect="00E354A7">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name w:val="WW8Num1"/>
    <w:lvl w:ilvl="0">
      <w:start w:val="1"/>
      <w:numFmt w:val="bullet"/>
      <w:lvlText w:val=""/>
      <w:lvlJc w:val="left"/>
      <w:pPr>
        <w:tabs>
          <w:tab w:val="num" w:pos="0"/>
        </w:tabs>
        <w:ind w:left="720" w:hanging="360"/>
      </w:pPr>
      <w:rPr>
        <w:rFonts w:ascii="Symbol" w:hAnsi="Symbol"/>
      </w:rPr>
    </w:lvl>
  </w:abstractNum>
  <w:abstractNum w:abstractNumId="1">
    <w:nsid w:val="00000002"/>
    <w:multiLevelType w:val="singleLevel"/>
    <w:tmpl w:val="00000002"/>
    <w:name w:val="WW8Num2"/>
    <w:lvl w:ilvl="0">
      <w:start w:val="1"/>
      <w:numFmt w:val="lowerLetter"/>
      <w:lvlText w:val="%1."/>
      <w:lvlJc w:val="left"/>
      <w:pPr>
        <w:tabs>
          <w:tab w:val="num" w:pos="0"/>
        </w:tabs>
        <w:ind w:left="1080" w:hanging="360"/>
      </w:pPr>
    </w:lvl>
  </w:abstractNum>
  <w:abstractNum w:abstractNumId="2">
    <w:nsid w:val="00000003"/>
    <w:multiLevelType w:val="singleLevel"/>
    <w:tmpl w:val="00000003"/>
    <w:name w:val="WW8Num3"/>
    <w:lvl w:ilvl="0">
      <w:start w:val="1"/>
      <w:numFmt w:val="decimal"/>
      <w:lvlText w:val="%1."/>
      <w:lvlJc w:val="left"/>
      <w:pPr>
        <w:tabs>
          <w:tab w:val="num" w:pos="0"/>
        </w:tabs>
        <w:ind w:left="720" w:hanging="360"/>
      </w:pPr>
    </w:lvl>
  </w:abstractNum>
  <w:abstractNum w:abstractNumId="3">
    <w:nsid w:val="00000004"/>
    <w:multiLevelType w:val="singleLevel"/>
    <w:tmpl w:val="00000004"/>
    <w:name w:val="WW8Num4"/>
    <w:lvl w:ilvl="0">
      <w:start w:val="1"/>
      <w:numFmt w:val="lowerLetter"/>
      <w:lvlText w:val="%1."/>
      <w:lvlJc w:val="left"/>
      <w:pPr>
        <w:tabs>
          <w:tab w:val="num" w:pos="0"/>
        </w:tabs>
        <w:ind w:left="1080" w:hanging="360"/>
      </w:pPr>
    </w:lvl>
  </w:abstractNum>
  <w:abstractNum w:abstractNumId="4">
    <w:nsid w:val="0DD60865"/>
    <w:multiLevelType w:val="hybridMultilevel"/>
    <w:tmpl w:val="590A36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4A87EA9"/>
    <w:multiLevelType w:val="hybridMultilevel"/>
    <w:tmpl w:val="D75EBC12"/>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29E320F3"/>
    <w:multiLevelType w:val="hybridMultilevel"/>
    <w:tmpl w:val="76421D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9A07EC7"/>
    <w:multiLevelType w:val="hybridMultilevel"/>
    <w:tmpl w:val="45287D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nsid w:val="51532CEE"/>
    <w:multiLevelType w:val="hybridMultilevel"/>
    <w:tmpl w:val="D75EBC12"/>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0"/>
  </w:num>
  <w:num w:numId="2">
    <w:abstractNumId w:val="1"/>
  </w:num>
  <w:num w:numId="3">
    <w:abstractNumId w:val="2"/>
  </w:num>
  <w:num w:numId="4">
    <w:abstractNumId w:val="3"/>
  </w:num>
  <w:num w:numId="5">
    <w:abstractNumId w:val="6"/>
  </w:num>
  <w:num w:numId="6">
    <w:abstractNumId w:val="8"/>
  </w:num>
  <w:num w:numId="7">
    <w:abstractNumId w:val="5"/>
  </w:num>
  <w:num w:numId="8">
    <w:abstractNumId w:val="4"/>
  </w:num>
  <w:num w:numId="9">
    <w:abstractNumId w:val="7"/>
  </w:num>
  <w:num w:numId="1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compat>
    <w:useFELayout/>
  </w:compat>
  <w:rsids>
    <w:rsidRoot w:val="005C7B73"/>
    <w:rsid w:val="00023CFB"/>
    <w:rsid w:val="000435AA"/>
    <w:rsid w:val="000A7A5F"/>
    <w:rsid w:val="00135362"/>
    <w:rsid w:val="00144911"/>
    <w:rsid w:val="00204A19"/>
    <w:rsid w:val="002F38D9"/>
    <w:rsid w:val="00384E57"/>
    <w:rsid w:val="0050289C"/>
    <w:rsid w:val="00572687"/>
    <w:rsid w:val="005A35A1"/>
    <w:rsid w:val="005C2823"/>
    <w:rsid w:val="005C7B73"/>
    <w:rsid w:val="00610DFC"/>
    <w:rsid w:val="00657304"/>
    <w:rsid w:val="00780BD3"/>
    <w:rsid w:val="00813781"/>
    <w:rsid w:val="008D265E"/>
    <w:rsid w:val="00985CF9"/>
    <w:rsid w:val="009E6E43"/>
    <w:rsid w:val="00A87DB4"/>
    <w:rsid w:val="00AC2382"/>
    <w:rsid w:val="00AF0DC7"/>
    <w:rsid w:val="00B407E4"/>
    <w:rsid w:val="00CA0324"/>
    <w:rsid w:val="00CA7AB5"/>
    <w:rsid w:val="00E354A7"/>
    <w:rsid w:val="00E53D4C"/>
    <w:rsid w:val="00FC21B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354A7"/>
  </w:style>
  <w:style w:type="paragraph" w:styleId="Heading2">
    <w:name w:val="heading 2"/>
    <w:basedOn w:val="Normal"/>
    <w:next w:val="Normal"/>
    <w:link w:val="Heading2Char"/>
    <w:qFormat/>
    <w:rsid w:val="00204A19"/>
    <w:pPr>
      <w:keepNext/>
      <w:spacing w:before="240" w:after="60" w:line="240" w:lineRule="auto"/>
      <w:outlineLvl w:val="1"/>
    </w:pPr>
    <w:rPr>
      <w:rFonts w:ascii="Arial" w:eastAsia="Times New Roman" w:hAnsi="Arial" w:cs="Arial"/>
      <w:b/>
      <w:bCs/>
      <w:i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C7B7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7B73"/>
    <w:rPr>
      <w:rFonts w:ascii="Tahoma" w:hAnsi="Tahoma" w:cs="Tahoma"/>
      <w:sz w:val="16"/>
      <w:szCs w:val="16"/>
    </w:rPr>
  </w:style>
  <w:style w:type="paragraph" w:styleId="Caption">
    <w:name w:val="caption"/>
    <w:basedOn w:val="Normal"/>
    <w:next w:val="Normal"/>
    <w:uiPriority w:val="35"/>
    <w:unhideWhenUsed/>
    <w:qFormat/>
    <w:rsid w:val="005C7B73"/>
    <w:pPr>
      <w:spacing w:line="240" w:lineRule="auto"/>
    </w:pPr>
    <w:rPr>
      <w:rFonts w:eastAsiaTheme="minorHAnsi"/>
      <w:b/>
      <w:bCs/>
      <w:color w:val="4F81BD" w:themeColor="accent1"/>
      <w:sz w:val="18"/>
      <w:szCs w:val="18"/>
      <w:lang w:eastAsia="en-US"/>
    </w:rPr>
  </w:style>
  <w:style w:type="character" w:styleId="Hyperlink">
    <w:name w:val="Hyperlink"/>
    <w:uiPriority w:val="99"/>
    <w:rsid w:val="005C7B73"/>
    <w:rPr>
      <w:color w:val="0000FF"/>
      <w:u w:val="single"/>
    </w:rPr>
  </w:style>
  <w:style w:type="paragraph" w:styleId="ListParagraph">
    <w:name w:val="List Paragraph"/>
    <w:basedOn w:val="Normal"/>
    <w:uiPriority w:val="34"/>
    <w:qFormat/>
    <w:rsid w:val="005C7B73"/>
    <w:pPr>
      <w:suppressAutoHyphens/>
      <w:ind w:left="720"/>
    </w:pPr>
    <w:rPr>
      <w:rFonts w:ascii="Calibri" w:eastAsia="Calibri" w:hAnsi="Calibri" w:cs="Calibri"/>
      <w:lang w:eastAsia="ar-SA"/>
    </w:rPr>
  </w:style>
  <w:style w:type="character" w:customStyle="1" w:styleId="Heading2Char">
    <w:name w:val="Heading 2 Char"/>
    <w:basedOn w:val="DefaultParagraphFont"/>
    <w:link w:val="Heading2"/>
    <w:rsid w:val="00204A19"/>
    <w:rPr>
      <w:rFonts w:ascii="Arial" w:eastAsia="Times New Roman" w:hAnsi="Arial" w:cs="Arial"/>
      <w:b/>
      <w:bCs/>
      <w:iCs/>
      <w:sz w:val="28"/>
      <w:szCs w:val="2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C7B7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7B73"/>
    <w:rPr>
      <w:rFonts w:ascii="Tahoma" w:hAnsi="Tahoma" w:cs="Tahoma"/>
      <w:sz w:val="16"/>
      <w:szCs w:val="16"/>
    </w:rPr>
  </w:style>
  <w:style w:type="paragraph" w:styleId="Caption">
    <w:name w:val="caption"/>
    <w:basedOn w:val="Normal"/>
    <w:next w:val="Normal"/>
    <w:uiPriority w:val="35"/>
    <w:unhideWhenUsed/>
    <w:qFormat/>
    <w:rsid w:val="005C7B73"/>
    <w:pPr>
      <w:spacing w:line="240" w:lineRule="auto"/>
    </w:pPr>
    <w:rPr>
      <w:rFonts w:eastAsiaTheme="minorHAnsi"/>
      <w:b/>
      <w:bCs/>
      <w:color w:val="4F81BD" w:themeColor="accent1"/>
      <w:sz w:val="18"/>
      <w:szCs w:val="18"/>
      <w:lang w:eastAsia="en-US"/>
    </w:rPr>
  </w:style>
  <w:style w:type="character" w:styleId="Hyperlink">
    <w:name w:val="Hyperlink"/>
    <w:uiPriority w:val="99"/>
    <w:rsid w:val="005C7B73"/>
    <w:rPr>
      <w:color w:val="0000FF"/>
      <w:u w:val="single"/>
    </w:rPr>
  </w:style>
  <w:style w:type="paragraph" w:styleId="ListParagraph">
    <w:name w:val="List Paragraph"/>
    <w:basedOn w:val="Normal"/>
    <w:uiPriority w:val="34"/>
    <w:qFormat/>
    <w:rsid w:val="005C7B73"/>
    <w:pPr>
      <w:suppressAutoHyphens/>
      <w:ind w:left="720"/>
    </w:pPr>
    <w:rPr>
      <w:rFonts w:ascii="Calibri" w:eastAsia="Calibri" w:hAnsi="Calibri" w:cs="Calibri"/>
      <w:lang w:eastAsia="ar-SA"/>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0.png"/><Relationship Id="rId26" Type="http://schemas.openxmlformats.org/officeDocument/2006/relationships/hyperlink" Target="file:///C:\Users\mutchler\StaysOnPC\Classes\290-computer-game-design\StudentRepos-2010-2011\team8_test\4-Characters\CharacterBackgrounderDesignQuestions.docx" TargetMode="External"/><Relationship Id="rId3" Type="http://schemas.openxmlformats.org/officeDocument/2006/relationships/settings" Target="settings.xml"/><Relationship Id="rId21" Type="http://schemas.openxmlformats.org/officeDocument/2006/relationships/hyperlink" Target="http://www.shutterstock.com/pic-46259545/stock-vector-horror-bunny-with-background-vector-and-cartoon-illustration.html" TargetMode="Externa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hyperlink" Target="file:///C:\Users\mutchler\StaysOnPC\Classes\290-computer-game-design\StudentRepos-2010-2011\team8_test\4-Characters\CharacterBackgrounderDesignQuestions.docx" TargetMode="External"/><Relationship Id="rId25" Type="http://schemas.openxmlformats.org/officeDocument/2006/relationships/hyperlink" Target="file:///C:\Users\mutchler\StaysOnPC\Classes\290-computer-game-design\StudentRepos-2010-2011\team8_test\4-Characters\CharacterBackgrounderDesignQuestions.docx" TargetMode="External"/><Relationship Id="rId2" Type="http://schemas.openxmlformats.org/officeDocument/2006/relationships/styles" Target="styles.xml"/><Relationship Id="rId16" Type="http://schemas.openxmlformats.org/officeDocument/2006/relationships/hyperlink" Target="file:///C:\Users\mutchler\StaysOnPC\Classes\290-computer-game-design\StudentRepos-2010-2011\team8_test\4-Characters\CharacterBackgrounderDesignQuestions.docx" TargetMode="External"/><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hyperlink" Target="file:///C:\Users\mutchler\StaysOnPC\Classes\290-computer-game-design\StudentRepos-2010-2011\team8_test\4-Characters\CharacterBackgrounderDesignQuestions.docx" TargetMode="External"/><Relationship Id="rId5" Type="http://schemas.openxmlformats.org/officeDocument/2006/relationships/image" Target="media/image1.png"/><Relationship Id="rId15" Type="http://schemas.openxmlformats.org/officeDocument/2006/relationships/hyperlink" Target="file:///C:\Documents%20and%20Settings\manigark\My%20Documents\Senior%20Classes\Game%20Design\SVN\CharacterBackgrounderDesignQuestions.doc" TargetMode="External"/><Relationship Id="rId23" Type="http://schemas.openxmlformats.org/officeDocument/2006/relationships/hyperlink" Target="http://browse.deviantart.com/cartoons/?q=little%20bunny%20foo%20foo" TargetMode="External"/><Relationship Id="rId28"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file:///C:\Documents%20and%20Settings\manigark\My%20Documents\Senior%20Classes\Game%20Design\SVN\CharacterBackgrounderDesignQuestions.doc" TargetMode="External"/><Relationship Id="rId22" Type="http://schemas.openxmlformats.org/officeDocument/2006/relationships/image" Target="media/image13.png"/><Relationship Id="rId27" Type="http://schemas.openxmlformats.org/officeDocument/2006/relationships/hyperlink" Target="http://ncis-girl.deviantart.com/art/Cartoon-wolf-180863788?q=sort%3Atime+gallery%3Ancis-girl&amp;qo=2" TargetMode="External"/><Relationship Id="rId30"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27</Pages>
  <Words>6880</Words>
  <Characters>39216</Characters>
  <Application>Microsoft Office Word</Application>
  <DocSecurity>0</DocSecurity>
  <Lines>326</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46004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cisnerss</dc:creator>
  <cp:lastModifiedBy>Rachel K Manigault</cp:lastModifiedBy>
  <cp:revision>2</cp:revision>
  <dcterms:created xsi:type="dcterms:W3CDTF">2011-02-19T00:40:00Z</dcterms:created>
  <dcterms:modified xsi:type="dcterms:W3CDTF">2011-02-19T00:40:00Z</dcterms:modified>
</cp:coreProperties>
</file>